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3"/>
        <w:ind w:left="103"/>
        <w:sectPr>
          <w:type w:val="continuous"/>
          <w:pgSz w:w="12240" w:h="15860"/>
          <w:pgMar w:top="540" w:bottom="280" w:left="300" w:right="400"/>
        </w:sectPr>
      </w:pPr>
      <w:r>
        <w:pict>
          <v:shape type="#_x0000_t75" style="width:564.48pt;height:49.8923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1" w:lineRule="exact" w:line="120"/>
        <w:ind w:left="550" w:right="-38"/>
      </w:pPr>
      <w:r>
        <w:rPr>
          <w:rFonts w:cs="Arial" w:hAnsi="Arial" w:eastAsia="Arial" w:ascii="Arial"/>
          <w:color w:val="2A2A2A"/>
          <w:spacing w:val="0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79"/>
          <w:sz w:val="12"/>
          <w:szCs w:val="12"/>
        </w:rPr>
        <w:t>              </w:t>
      </w:r>
      <w:r>
        <w:rPr>
          <w:rFonts w:cs="Arial" w:hAnsi="Arial" w:eastAsia="Arial" w:ascii="Arial"/>
          <w:color w:val="2A2A2A"/>
          <w:spacing w:val="19"/>
          <w:w w:val="7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cc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151515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151515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den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15"/>
          <w:sz w:val="12"/>
          <w:szCs w:val="12"/>
        </w:rPr>
        <w:t>.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0"/>
          <w:sz w:val="12"/>
          <w:szCs w:val="12"/>
        </w:rPr>
        <w:t>c</w:t>
      </w:r>
      <w:r>
        <w:rPr>
          <w:rFonts w:cs="Arial" w:hAnsi="Arial" w:eastAsia="Arial" w:ascii="Arial"/>
          <w:color w:val="484848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43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50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23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</w:t>
      </w:r>
      <w:r>
        <w:rPr>
          <w:rFonts w:cs="Arial" w:hAnsi="Arial" w:eastAsia="Arial" w:ascii="Arial"/>
          <w:color w:val="2A2A2A"/>
          <w:spacing w:val="-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8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-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1" w:lineRule="exact" w:line="120"/>
        <w:sectPr>
          <w:type w:val="continuous"/>
          <w:pgSz w:w="12240" w:h="15860"/>
          <w:pgMar w:top="540" w:bottom="280" w:left="300" w:right="400"/>
          <w:cols w:num="2" w:equalWidth="off">
            <w:col w:w="8197" w:space="1056"/>
            <w:col w:w="2287"/>
          </w:cols>
        </w:sectPr>
      </w:pPr>
      <w:r>
        <w:br w:type="column"/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                          </w:t>
      </w:r>
      <w:r>
        <w:rPr>
          <w:rFonts w:cs="Arial" w:hAnsi="Arial" w:eastAsia="Arial" w:ascii="Arial"/>
          <w:color w:val="2A2A2A"/>
          <w:spacing w:val="-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545"/>
      </w:pPr>
      <w:r>
        <w:rPr>
          <w:rFonts w:cs="Courier New" w:hAnsi="Courier New" w:eastAsia="Courier New" w:ascii="Courier New"/>
          <w:color w:val="2A2A2A"/>
          <w:spacing w:val="0"/>
          <w:w w:val="64"/>
          <w:sz w:val="15"/>
          <w:szCs w:val="15"/>
        </w:rPr>
        <w:t>2</w:t>
      </w:r>
      <w:r>
        <w:rPr>
          <w:rFonts w:cs="Courier New" w:hAnsi="Courier New" w:eastAsia="Courier New" w:ascii="Courier New"/>
          <w:color w:val="2A2A2A"/>
          <w:spacing w:val="0"/>
          <w:w w:val="64"/>
          <w:sz w:val="15"/>
          <w:szCs w:val="15"/>
        </w:rPr>
        <w:t>      </w:t>
      </w:r>
      <w:r>
        <w:rPr>
          <w:rFonts w:cs="Courier New" w:hAnsi="Courier New" w:eastAsia="Courier New" w:ascii="Courier New"/>
          <w:color w:val="2A2A2A"/>
          <w:spacing w:val="10"/>
          <w:w w:val="64"/>
          <w:sz w:val="15"/>
          <w:szCs w:val="15"/>
        </w:rPr>
        <w:t> 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be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rt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7"/>
          <w:w w:val="114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de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que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6" w:lineRule="exact" w:line="140"/>
        <w:ind w:left="545" w:right="-41"/>
      </w:pPr>
      <w:r>
        <w:rPr>
          <w:rFonts w:cs="Times New Roman" w:hAnsi="Times New Roman" w:eastAsia="Times New Roman" w:ascii="Times New Roman"/>
          <w:color w:val="3A3A3A"/>
          <w:spacing w:val="0"/>
          <w:w w:val="82"/>
          <w:sz w:val="14"/>
          <w:szCs w:val="14"/>
        </w:rPr>
        <w:t>3</w:t>
      </w:r>
      <w:r>
        <w:rPr>
          <w:rFonts w:cs="Times New Roman" w:hAnsi="Times New Roman" w:eastAsia="Times New Roman" w:ascii="Times New Roman"/>
          <w:color w:val="3A3A3A"/>
          <w:spacing w:val="0"/>
          <w:w w:val="82"/>
          <w:sz w:val="14"/>
          <w:szCs w:val="14"/>
        </w:rPr>
        <w:t>             </w:t>
      </w:r>
      <w:r>
        <w:rPr>
          <w:rFonts w:cs="Times New Roman" w:hAnsi="Times New Roman" w:eastAsia="Times New Roman" w:ascii="Times New Roman"/>
          <w:color w:val="3A3A3A"/>
          <w:spacing w:val="11"/>
          <w:w w:val="82"/>
          <w:sz w:val="14"/>
          <w:szCs w:val="14"/>
        </w:rPr>
        <w:t> </w:t>
      </w:r>
      <w:r>
        <w:rPr>
          <w:rFonts w:cs="Arial" w:hAnsi="Arial" w:eastAsia="Arial" w:ascii="Arial"/>
          <w:color w:val="2A2A2A"/>
          <w:spacing w:val="0"/>
          <w:w w:val="10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6"/>
          <w:sz w:val="12"/>
          <w:szCs w:val="12"/>
        </w:rPr>
        <w:t>nge</w:t>
      </w:r>
      <w:r>
        <w:rPr>
          <w:rFonts w:cs="Arial" w:hAnsi="Arial" w:eastAsia="Arial" w:ascii="Arial"/>
          <w:color w:val="2A2A2A"/>
          <w:spacing w:val="0"/>
          <w:w w:val="106"/>
          <w:sz w:val="12"/>
          <w:szCs w:val="12"/>
        </w:rPr>
        <w:t>li</w:t>
      </w:r>
      <w:r>
        <w:rPr>
          <w:rFonts w:cs="Arial" w:hAnsi="Arial" w:eastAsia="Arial" w:ascii="Arial"/>
          <w:color w:val="2A2A2A"/>
          <w:spacing w:val="0"/>
          <w:w w:val="106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22"/>
          <w:w w:val="10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ll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9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en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61"/>
        <w:ind w:left="5" w:right="-38"/>
      </w:pPr>
      <w:r>
        <w:br w:type="column"/>
      </w:r>
      <w:r>
        <w:rPr>
          <w:rFonts w:cs="Arial" w:hAnsi="Arial" w:eastAsia="Arial" w:ascii="Arial"/>
          <w:color w:val="151515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VA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W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9" w:lineRule="atLeast" w:line="180"/>
        <w:ind w:left="5" w:right="-21" w:hanging="5"/>
      </w:pPr>
      <w:r>
        <w:br w:type="column"/>
      </w:r>
      <w:r>
        <w:rPr>
          <w:rFonts w:cs="Arial" w:hAnsi="Arial" w:eastAsia="Arial" w:ascii="Arial"/>
          <w:color w:val="2A2A2A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151515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3A3A3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151515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" w:lineRule="atLeast" w:line="180"/>
        <w:ind w:right="-21"/>
      </w:pPr>
      <w:r>
        <w:br w:type="column"/>
      </w:r>
      <w:r>
        <w:rPr>
          <w:rFonts w:cs="Arial" w:hAnsi="Arial" w:eastAsia="Arial" w:ascii="Arial"/>
          <w:color w:val="2A2A2A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XT</w:t>
      </w:r>
      <w:r>
        <w:rPr>
          <w:rFonts w:cs="Arial" w:hAnsi="Arial" w:eastAsia="Arial" w:ascii="Arial"/>
          <w:color w:val="2A2A2A"/>
          <w:w w:val="101"/>
          <w:sz w:val="12"/>
          <w:szCs w:val="12"/>
        </w:rPr>
        <w:t>LA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4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6"/>
      </w:pPr>
      <w:r>
        <w:br w:type="column"/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sectPr>
          <w:type w:val="continuous"/>
          <w:pgSz w:w="12240" w:h="15860"/>
          <w:pgMar w:top="540" w:bottom="280" w:left="300" w:right="400"/>
          <w:cols w:num="5" w:equalWidth="off">
            <w:col w:w="2950" w:space="1272"/>
            <w:col w:w="1042" w:space="456"/>
            <w:col w:w="625" w:space="1296"/>
            <w:col w:w="1829" w:space="1540"/>
            <w:col w:w="530"/>
          </w:cols>
        </w:sectPr>
      </w:pPr>
      <w:r>
        <w:rPr>
          <w:rFonts w:cs="Arial" w:hAnsi="Arial" w:eastAsia="Arial" w:ascii="Arial"/>
          <w:color w:val="2A2A2A"/>
          <w:sz w:val="12"/>
          <w:szCs w:val="12"/>
        </w:rPr>
        <w:t>45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5"/>
        <w:ind w:left="545" w:right="-40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4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           </w:t>
      </w:r>
      <w:r>
        <w:rPr>
          <w:rFonts w:cs="Times New Roman" w:hAnsi="Times New Roman" w:eastAsia="Times New Roman" w:ascii="Times New Roman"/>
          <w:color w:val="2A2A2A"/>
          <w:spacing w:val="16"/>
          <w:w w:val="100"/>
          <w:sz w:val="13"/>
          <w:szCs w:val="13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on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15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rt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3"/>
          <w:w w:val="115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F</w:t>
      </w:r>
      <w:r>
        <w:rPr>
          <w:rFonts w:cs="Arial" w:hAnsi="Arial" w:eastAsia="Arial" w:ascii="Arial"/>
          <w:color w:val="151515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eña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3"/>
        <w:ind w:left="545"/>
      </w:pPr>
      <w:r>
        <w:rPr>
          <w:rFonts w:cs="Times New Roman" w:hAnsi="Times New Roman" w:eastAsia="Times New Roman" w:ascii="Times New Roman"/>
          <w:color w:val="2A2A2A"/>
          <w:spacing w:val="0"/>
          <w:w w:val="82"/>
          <w:sz w:val="14"/>
          <w:szCs w:val="14"/>
        </w:rPr>
        <w:t>5</w:t>
      </w:r>
      <w:r>
        <w:rPr>
          <w:rFonts w:cs="Times New Roman" w:hAnsi="Times New Roman" w:eastAsia="Times New Roman" w:ascii="Times New Roman"/>
          <w:color w:val="2A2A2A"/>
          <w:spacing w:val="0"/>
          <w:w w:val="82"/>
          <w:sz w:val="14"/>
          <w:szCs w:val="14"/>
        </w:rPr>
        <w:t>             </w:t>
      </w:r>
      <w:r>
        <w:rPr>
          <w:rFonts w:cs="Times New Roman" w:hAnsi="Times New Roman" w:eastAsia="Times New Roman" w:ascii="Times New Roman"/>
          <w:color w:val="2A2A2A"/>
          <w:spacing w:val="16"/>
          <w:w w:val="82"/>
          <w:sz w:val="14"/>
          <w:szCs w:val="14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on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9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1"/>
        <w:ind w:left="545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14"/>
          <w:szCs w:val="14"/>
        </w:rPr>
        <w:t>6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14"/>
          <w:szCs w:val="14"/>
        </w:rPr>
        <w:t>          </w:t>
      </w:r>
      <w:r>
        <w:rPr>
          <w:rFonts w:cs="Times New Roman" w:hAnsi="Times New Roman" w:eastAsia="Times New Roman" w:ascii="Times New Roman"/>
          <w:color w:val="2A2A2A"/>
          <w:spacing w:val="20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o</w:t>
      </w:r>
      <w:r>
        <w:rPr>
          <w:rFonts w:cs="Arial" w:hAnsi="Arial" w:eastAsia="Arial" w:ascii="Arial"/>
          <w:color w:val="151515"/>
          <w:spacing w:val="0"/>
          <w:w w:val="112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o</w:t>
      </w:r>
      <w:r>
        <w:rPr>
          <w:rFonts w:cs="Arial" w:hAnsi="Arial" w:eastAsia="Arial" w:ascii="Arial"/>
          <w:color w:val="151515"/>
          <w:spacing w:val="0"/>
          <w:w w:val="112"/>
          <w:sz w:val="12"/>
          <w:szCs w:val="12"/>
        </w:rPr>
        <w:t>n</w:t>
      </w:r>
      <w:r>
        <w:rPr>
          <w:rFonts w:cs="Arial" w:hAnsi="Arial" w:eastAsia="Arial" w:ascii="Arial"/>
          <w:color w:val="151515"/>
          <w:spacing w:val="0"/>
          <w:w w:val="112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6"/>
          <w:w w:val="112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</w:t>
      </w:r>
      <w:r>
        <w:rPr>
          <w:rFonts w:cs="Arial" w:hAnsi="Arial" w:eastAsia="Arial" w:ascii="Arial"/>
          <w:color w:val="2A2A2A"/>
          <w:spacing w:val="-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8" w:lineRule="exact" w:line="180"/>
        <w:ind w:right="-21"/>
      </w:pPr>
      <w:r>
        <w:br w:type="column"/>
      </w:r>
      <w:r>
        <w:rPr>
          <w:rFonts w:cs="Arial" w:hAnsi="Arial" w:eastAsia="Arial" w:ascii="Arial"/>
          <w:color w:val="151515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 </w:t>
      </w:r>
      <w:r>
        <w:rPr>
          <w:rFonts w:cs="Arial" w:hAnsi="Arial" w:eastAsia="Arial" w:ascii="Arial"/>
          <w:color w:val="151515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62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3"/>
          <w:sz w:val="12"/>
          <w:szCs w:val="12"/>
        </w:rPr>
        <w:t>Q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3A3A3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auto" w:line="333"/>
        <w:ind w:left="10" w:right="-21" w:hanging="10"/>
      </w:pPr>
      <w:r>
        <w:br w:type="column"/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AV</w:t>
      </w:r>
      <w:r>
        <w:rPr>
          <w:rFonts w:cs="Arial" w:hAnsi="Arial" w:eastAsia="Arial" w:ascii="Arial"/>
          <w:color w:val="3A3A3A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3"/>
          <w:w w:val="9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151515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1" w:lineRule="exact" w:line="120"/>
        <w:ind w:left="5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auto" w:line="325"/>
        <w:ind w:right="-21"/>
      </w:pPr>
      <w:r>
        <w:br w:type="column"/>
      </w:r>
      <w:r>
        <w:rPr>
          <w:rFonts w:cs="Arial" w:hAnsi="Arial" w:eastAsia="Arial" w:ascii="Arial"/>
          <w:color w:val="2A2A2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1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auto" w:line="325"/>
        <w:ind w:right="-16"/>
      </w:pPr>
      <w:r>
        <w:br w:type="column"/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1"/>
        <w:ind w:left="5" w:right="-38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right="-33"/>
      </w:pPr>
      <w:r>
        <w:br w:type="column"/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5" w:right="-38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ectPr>
          <w:type w:val="continuous"/>
          <w:pgSz w:w="12240" w:h="15860"/>
          <w:pgMar w:top="540" w:bottom="280" w:left="300" w:right="400"/>
          <w:cols w:num="7" w:equalWidth="off">
            <w:col w:w="2811" w:space="1416"/>
            <w:col w:w="1004" w:space="494"/>
            <w:col w:w="937" w:space="979"/>
            <w:col w:w="884" w:space="734"/>
            <w:col w:w="217" w:space="1224"/>
            <w:col w:w="217" w:space="100"/>
            <w:col w:w="523"/>
          </w:cols>
        </w:sectPr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27"/>
        <w:ind w:left="550" w:right="-40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7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           </w:t>
      </w:r>
      <w:r>
        <w:rPr>
          <w:rFonts w:cs="Times New Roman" w:hAnsi="Times New Roman" w:eastAsia="Times New Roman" w:ascii="Times New Roman"/>
          <w:color w:val="2A2A2A"/>
          <w:spacing w:val="15"/>
          <w:w w:val="100"/>
          <w:sz w:val="13"/>
          <w:szCs w:val="13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151515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1" w:lineRule="exact" w:line="120"/>
        <w:ind w:right="-38"/>
      </w:pPr>
      <w:r>
        <w:br w:type="column"/>
      </w:r>
      <w:r>
        <w:rPr>
          <w:rFonts w:cs="Arial" w:hAnsi="Arial" w:eastAsia="Arial" w:ascii="Arial"/>
          <w:color w:val="2A2A2A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3A3A3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22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3"/>
          <w:sz w:val="12"/>
          <w:szCs w:val="12"/>
        </w:rPr>
        <w:t>Q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87"/>
          <w:sz w:val="12"/>
          <w:szCs w:val="12"/>
        </w:rPr>
        <w:t>O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1" w:lineRule="exact" w:line="120"/>
        <w:ind w:right="-38"/>
      </w:pPr>
      <w:r>
        <w:br w:type="column"/>
      </w:r>
      <w:r>
        <w:rPr>
          <w:rFonts w:cs="Arial" w:hAnsi="Arial" w:eastAsia="Arial" w:ascii="Arial"/>
          <w:color w:val="3A3A3A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6"/>
        <w:ind w:right="-38"/>
      </w:pPr>
      <w:r>
        <w:br w:type="column"/>
      </w:r>
      <w:r>
        <w:rPr>
          <w:rFonts w:cs="Arial" w:hAnsi="Arial" w:eastAsia="Arial" w:ascii="Arial"/>
          <w:color w:val="151515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4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1"/>
        <w:sectPr>
          <w:type w:val="continuous"/>
          <w:pgSz w:w="12240" w:h="15860"/>
          <w:pgMar w:top="540" w:bottom="280" w:left="300" w:right="400"/>
          <w:cols w:num="5" w:equalWidth="off">
            <w:col w:w="2456" w:space="1771"/>
            <w:col w:w="1090" w:space="412"/>
            <w:col w:w="759" w:space="1156"/>
            <w:col w:w="1829" w:space="1545"/>
            <w:col w:w="522"/>
          </w:cols>
        </w:sectPr>
      </w:pPr>
      <w:r>
        <w:br w:type="column"/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7"/>
        <w:ind w:left="550" w:right="-40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8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           </w:t>
      </w:r>
      <w:r>
        <w:rPr>
          <w:rFonts w:cs="Times New Roman" w:hAnsi="Times New Roman" w:eastAsia="Times New Roman" w:ascii="Times New Roman"/>
          <w:color w:val="2A2A2A"/>
          <w:spacing w:val="16"/>
          <w:w w:val="100"/>
          <w:sz w:val="13"/>
          <w:szCs w:val="13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151515"/>
          <w:spacing w:val="0"/>
          <w:w w:val="72"/>
          <w:sz w:val="12"/>
          <w:szCs w:val="12"/>
        </w:rPr>
        <w:t>í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Y</w:t>
      </w:r>
      <w:r>
        <w:rPr>
          <w:rFonts w:cs="Arial" w:hAnsi="Arial" w:eastAsia="Arial" w:ascii="Arial"/>
          <w:color w:val="2A2A2A"/>
          <w:spacing w:val="22"/>
          <w:w w:val="7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cc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y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ga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2"/>
        <w:ind w:left="550"/>
      </w:pP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9</w:t>
      </w:r>
      <w:r>
        <w:rPr>
          <w:rFonts w:cs="Times New Roman" w:hAnsi="Times New Roman" w:eastAsia="Times New Roman" w:ascii="Times New Roman"/>
          <w:color w:val="2A2A2A"/>
          <w:spacing w:val="0"/>
          <w:w w:val="100"/>
          <w:sz w:val="13"/>
          <w:szCs w:val="13"/>
        </w:rPr>
        <w:t>           </w:t>
      </w:r>
      <w:r>
        <w:rPr>
          <w:rFonts w:cs="Times New Roman" w:hAnsi="Times New Roman" w:eastAsia="Times New Roman" w:ascii="Times New Roman"/>
          <w:color w:val="2A2A2A"/>
          <w:spacing w:val="20"/>
          <w:w w:val="100"/>
          <w:sz w:val="13"/>
          <w:szCs w:val="13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eg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151515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1"/>
        <w:ind w:right="-38"/>
      </w:pPr>
      <w:r>
        <w:br w:type="column"/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B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 w:lineRule="exact" w:line="120"/>
        <w:ind w:left="5" w:right="-38"/>
      </w:pPr>
      <w:r>
        <w:rPr>
          <w:rFonts w:cs="Arial" w:hAnsi="Arial" w:eastAsia="Arial" w:ascii="Arial"/>
          <w:color w:val="2A2A2A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3A3A3A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1"/>
      </w:pPr>
      <w:r>
        <w:br w:type="column"/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XX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 w:lineRule="exact" w:line="120"/>
        <w:ind w:right="-38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AV</w:t>
      </w:r>
      <w:r>
        <w:rPr>
          <w:rFonts w:cs="Arial" w:hAnsi="Arial" w:eastAsia="Arial" w:ascii="Arial"/>
          <w:color w:val="2A2A2A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1"/>
      </w:pPr>
      <w:r>
        <w:br w:type="column"/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10" w:right="-38"/>
      </w:pP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14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11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9" w:lineRule="atLeast" w:line="180"/>
        <w:ind w:right="-21"/>
      </w:pPr>
      <w:r>
        <w:br w:type="column"/>
      </w:r>
      <w:r>
        <w:rPr>
          <w:rFonts w:cs="Arial" w:hAnsi="Arial" w:eastAsia="Arial" w:ascii="Arial"/>
          <w:color w:val="151515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9" w:lineRule="atLeast" w:line="180"/>
        <w:ind w:right="607"/>
        <w:sectPr>
          <w:type w:val="continuous"/>
          <w:pgSz w:w="12240" w:h="15860"/>
          <w:pgMar w:top="540" w:bottom="280" w:left="300" w:right="400"/>
          <w:cols w:num="6" w:equalWidth="off">
            <w:col w:w="3469" w:space="753"/>
            <w:col w:w="889" w:space="619"/>
            <w:col w:w="1023" w:space="888"/>
            <w:col w:w="1186" w:space="436"/>
            <w:col w:w="212" w:space="1228"/>
            <w:col w:w="837"/>
          </w:cols>
        </w:sectPr>
      </w:pPr>
      <w:r>
        <w:br w:type="column"/>
      </w:r>
      <w:r>
        <w:rPr>
          <w:rFonts w:cs="Arial" w:hAnsi="Arial" w:eastAsia="Arial" w:ascii="Arial"/>
          <w:color w:val="151515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1"/>
        <w:ind w:left="521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0"/>
          <w:w w:val="101"/>
          <w:sz w:val="12"/>
          <w:szCs w:val="12"/>
        </w:rPr>
        <w:t>,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115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0"/>
          <w:w w:val="99"/>
          <w:sz w:val="12"/>
          <w:szCs w:val="12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21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26"/>
      </w:pP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           </w:t>
      </w:r>
      <w:r>
        <w:rPr>
          <w:rFonts w:cs="Arial" w:hAnsi="Arial" w:eastAsia="Arial" w:ascii="Arial"/>
          <w:color w:val="2A2A2A"/>
          <w:spacing w:val="9"/>
          <w:w w:val="93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9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7"/>
          <w:sz w:val="12"/>
          <w:szCs w:val="12"/>
        </w:rPr>
        <w:t>rt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í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26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5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85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8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7"/>
          <w:w w:val="85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rv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26" w:right="-39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li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y</w:t>
      </w:r>
      <w:r>
        <w:rPr>
          <w:rFonts w:cs="Arial" w:hAnsi="Arial" w:eastAsia="Arial" w:ascii="Arial"/>
          <w:color w:val="2A2A2A"/>
          <w:spacing w:val="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15"/>
          <w:w w:val="102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y</w:t>
      </w:r>
      <w:r>
        <w:rPr>
          <w:rFonts w:cs="Arial" w:hAnsi="Arial" w:eastAsia="Arial" w:ascii="Arial"/>
          <w:color w:val="2A2A2A"/>
          <w:spacing w:val="3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26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po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0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10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151515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0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9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86"/>
          <w:sz w:val="12"/>
          <w:szCs w:val="12"/>
        </w:rPr>
        <w:t>í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29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30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151515"/>
          <w:spacing w:val="0"/>
          <w:w w:val="107"/>
          <w:sz w:val="12"/>
          <w:szCs w:val="12"/>
        </w:rPr>
        <w:t>h</w:t>
      </w:r>
      <w:r>
        <w:rPr>
          <w:rFonts w:cs="Arial" w:hAnsi="Arial" w:eastAsia="Arial" w:ascii="Arial"/>
          <w:color w:val="151515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0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 </w:t>
      </w:r>
      <w:r>
        <w:rPr>
          <w:rFonts w:cs="Arial" w:hAnsi="Arial" w:eastAsia="Arial" w:ascii="Arial"/>
          <w:color w:val="2A2A2A"/>
          <w:spacing w:val="-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110"/>
          <w:sz w:val="12"/>
          <w:szCs w:val="12"/>
        </w:rPr>
        <w:t>ll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1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1"/>
          <w:sz w:val="12"/>
          <w:szCs w:val="12"/>
        </w:rPr>
        <w:t>í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0"/>
      </w:pPr>
      <w:r>
        <w:rPr>
          <w:rFonts w:cs="Arial" w:hAnsi="Arial" w:eastAsia="Arial" w:ascii="Arial"/>
          <w:color w:val="3A3A3A"/>
          <w:w w:val="79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0"/>
      </w:pPr>
      <w:r>
        <w:rPr>
          <w:rFonts w:cs="Arial" w:hAnsi="Arial" w:eastAsia="Arial" w:ascii="Arial"/>
          <w:color w:val="2A2A2A"/>
          <w:w w:val="79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 </w:t>
      </w:r>
      <w:r>
        <w:rPr>
          <w:rFonts w:cs="Arial" w:hAnsi="Arial" w:eastAsia="Arial" w:ascii="Arial"/>
          <w:color w:val="2A2A2A"/>
          <w:spacing w:val="-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6"/>
        <w:ind w:left="530"/>
      </w:pPr>
      <w:r>
        <w:rPr>
          <w:rFonts w:cs="Courier New" w:hAnsi="Courier New" w:eastAsia="Courier New" w:ascii="Courier New"/>
          <w:color w:val="2A2A2A"/>
          <w:spacing w:val="0"/>
          <w:w w:val="72"/>
          <w:sz w:val="15"/>
          <w:szCs w:val="15"/>
        </w:rPr>
        <w:t>2</w:t>
      </w:r>
      <w:r>
        <w:rPr>
          <w:rFonts w:cs="Courier New" w:hAnsi="Courier New" w:eastAsia="Courier New" w:ascii="Courier New"/>
          <w:color w:val="3A3A3A"/>
          <w:spacing w:val="0"/>
          <w:w w:val="72"/>
          <w:sz w:val="15"/>
          <w:szCs w:val="15"/>
        </w:rPr>
        <w:t>2</w:t>
      </w:r>
      <w:r>
        <w:rPr>
          <w:rFonts w:cs="Courier New" w:hAnsi="Courier New" w:eastAsia="Courier New" w:ascii="Courier New"/>
          <w:color w:val="3A3A3A"/>
          <w:spacing w:val="0"/>
          <w:w w:val="72"/>
          <w:sz w:val="15"/>
          <w:szCs w:val="15"/>
        </w:rPr>
        <w:t>    </w:t>
      </w:r>
      <w:r>
        <w:rPr>
          <w:rFonts w:cs="Courier New" w:hAnsi="Courier New" w:eastAsia="Courier New" w:ascii="Courier New"/>
          <w:color w:val="3A3A3A"/>
          <w:spacing w:val="60"/>
          <w:w w:val="72"/>
          <w:sz w:val="15"/>
          <w:szCs w:val="15"/>
        </w:rPr>
        <w:t> </w:t>
      </w:r>
      <w:r>
        <w:rPr>
          <w:rFonts w:cs="Arial" w:hAnsi="Arial" w:eastAsia="Arial" w:ascii="Arial"/>
          <w:color w:val="2A2A2A"/>
          <w:spacing w:val="0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li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7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4"/>
        <w:ind w:left="530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84848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F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24"/>
          <w:sz w:val="12"/>
          <w:szCs w:val="12"/>
        </w:rPr>
        <w:t>rv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y</w:t>
      </w:r>
      <w:r>
        <w:rPr>
          <w:rFonts w:cs="Arial" w:hAnsi="Arial" w:eastAsia="Arial" w:ascii="Arial"/>
          <w:color w:val="3A3A3A"/>
          <w:spacing w:val="1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od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S</w:t>
      </w:r>
      <w:r>
        <w:rPr>
          <w:rFonts w:cs="Arial" w:hAnsi="Arial" w:eastAsia="Arial" w:ascii="Arial"/>
          <w:color w:val="151515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0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32"/>
          <w:sz w:val="12"/>
          <w:szCs w:val="12"/>
        </w:rPr>
        <w:t>S</w:t>
      </w:r>
      <w:r>
        <w:rPr>
          <w:rFonts w:cs="Arial" w:hAnsi="Arial" w:eastAsia="Arial" w:ascii="Arial"/>
          <w:color w:val="151515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-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484848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5"/>
      </w:pPr>
      <w:r>
        <w:rPr>
          <w:rFonts w:cs="Arial" w:hAnsi="Arial" w:eastAsia="Arial" w:ascii="Arial"/>
          <w:color w:val="3A3A3A"/>
          <w:w w:val="79"/>
          <w:sz w:val="12"/>
          <w:szCs w:val="12"/>
        </w:rPr>
        <w:t>2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           </w:t>
      </w:r>
      <w:r>
        <w:rPr>
          <w:rFonts w:cs="Arial" w:hAnsi="Arial" w:eastAsia="Arial" w:ascii="Arial"/>
          <w:color w:val="3A3A3A"/>
          <w:spacing w:val="-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ng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y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84848"/>
          <w:spacing w:val="0"/>
          <w:w w:val="89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89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3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ga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nd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9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g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ll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6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ll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3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64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b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rt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3"/>
          <w:w w:val="115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8"/>
          <w:sz w:val="12"/>
          <w:szCs w:val="12"/>
        </w:rPr>
        <w:t>S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3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0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107"/>
          <w:sz w:val="12"/>
          <w:szCs w:val="12"/>
        </w:rPr>
        <w:t>ll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15"/>
          <w:w w:val="107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0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3A3A3A"/>
          <w:spacing w:val="0"/>
          <w:w w:val="129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en</w:t>
      </w:r>
      <w:r>
        <w:rPr>
          <w:rFonts w:cs="Arial" w:hAnsi="Arial" w:eastAsia="Arial" w:ascii="Arial"/>
          <w:color w:val="2A2A2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1"/>
        <w:ind w:left="540"/>
      </w:pPr>
      <w:r>
        <w:rPr>
          <w:rFonts w:cs="Times New Roman" w:hAnsi="Times New Roman" w:eastAsia="Times New Roman" w:ascii="Times New Roman"/>
          <w:color w:val="3A3A3A"/>
          <w:spacing w:val="0"/>
          <w:w w:val="95"/>
          <w:sz w:val="14"/>
          <w:szCs w:val="14"/>
        </w:rPr>
        <w:t>3</w:t>
      </w:r>
      <w:r>
        <w:rPr>
          <w:rFonts w:cs="Times New Roman" w:hAnsi="Times New Roman" w:eastAsia="Times New Roman" w:ascii="Times New Roman"/>
          <w:color w:val="3A3A3A"/>
          <w:spacing w:val="0"/>
          <w:w w:val="95"/>
          <w:sz w:val="14"/>
          <w:szCs w:val="14"/>
        </w:rPr>
        <w:t>3</w:t>
      </w:r>
      <w:r>
        <w:rPr>
          <w:rFonts w:cs="Times New Roman" w:hAnsi="Times New Roman" w:eastAsia="Times New Roman" w:ascii="Times New Roman"/>
          <w:color w:val="3A3A3A"/>
          <w:spacing w:val="0"/>
          <w:w w:val="95"/>
          <w:sz w:val="14"/>
          <w:szCs w:val="14"/>
        </w:rPr>
        <w:t>          </w:t>
      </w:r>
      <w:r>
        <w:rPr>
          <w:rFonts w:cs="Times New Roman" w:hAnsi="Times New Roman" w:eastAsia="Times New Roman" w:ascii="Times New Roman"/>
          <w:color w:val="3A3A3A"/>
          <w:spacing w:val="5"/>
          <w:w w:val="95"/>
          <w:sz w:val="14"/>
          <w:szCs w:val="14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151515"/>
          <w:spacing w:val="0"/>
          <w:w w:val="9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40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nue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19"/>
          <w:w w:val="111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151515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5"/>
      </w:pP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K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484848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9"/>
          <w:w w:val="72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616161"/>
          <w:spacing w:val="0"/>
          <w:w w:val="115"/>
          <w:sz w:val="12"/>
          <w:szCs w:val="12"/>
        </w:rPr>
        <w:t>.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151515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4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23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.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84848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na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5"/>
      </w:pP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0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nde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5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5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41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rt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9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9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9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9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19"/>
          <w:w w:val="10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5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84848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484848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0"/>
          <w:sz w:val="12"/>
          <w:szCs w:val="12"/>
        </w:rPr>
        <w:t>rt</w:t>
      </w:r>
      <w:r>
        <w:rPr>
          <w:rFonts w:cs="Arial" w:hAnsi="Arial" w:eastAsia="Arial" w:ascii="Arial"/>
          <w:color w:val="484848"/>
          <w:spacing w:val="0"/>
          <w:w w:val="88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84848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on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151515"/>
          <w:spacing w:val="0"/>
          <w:w w:val="96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484848"/>
          <w:spacing w:val="0"/>
          <w:w w:val="96"/>
          <w:sz w:val="12"/>
          <w:szCs w:val="12"/>
        </w:rPr>
        <w:t>.</w:t>
      </w:r>
      <w:r>
        <w:rPr>
          <w:rFonts w:cs="Arial" w:hAnsi="Arial" w:eastAsia="Arial" w:ascii="Arial"/>
          <w:color w:val="484848"/>
          <w:spacing w:val="22"/>
          <w:w w:val="9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484848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151515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6" w:lineRule="auto" w:line="333"/>
        <w:ind w:right="104"/>
      </w:pPr>
      <w:r>
        <w:br w:type="column"/>
      </w:r>
      <w:r>
        <w:rPr>
          <w:rFonts w:cs="Arial" w:hAnsi="Arial" w:eastAsia="Arial" w:ascii="Arial"/>
          <w:color w:val="2A2A2A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51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70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484848"/>
          <w:w w:val="99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82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82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64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151515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4</w:t>
      </w:r>
      <w:r>
        <w:rPr>
          <w:rFonts w:cs="Arial" w:hAnsi="Arial" w:eastAsia="Arial" w:ascii="Arial"/>
          <w:color w:val="484848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B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3A3A3A"/>
          <w:w w:val="84"/>
          <w:sz w:val="12"/>
          <w:szCs w:val="12"/>
        </w:rPr>
        <w:t>SS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0</w:t>
      </w:r>
      <w:r>
        <w:rPr>
          <w:rFonts w:cs="Arial" w:hAnsi="Arial" w:eastAsia="Arial" w:ascii="Arial"/>
          <w:color w:val="484848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 w:lineRule="auto" w:line="333"/>
        <w:ind w:left="5" w:right="191" w:hanging="5"/>
      </w:pPr>
      <w:r>
        <w:rPr>
          <w:rFonts w:cs="Arial" w:hAnsi="Arial" w:eastAsia="Arial" w:ascii="Arial"/>
          <w:color w:val="3A3A3A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77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77"/>
          <w:sz w:val="12"/>
          <w:szCs w:val="12"/>
        </w:rPr>
        <w:t> </w:t>
      </w:r>
      <w:r>
        <w:rPr>
          <w:rFonts w:cs="Arial" w:hAnsi="Arial" w:eastAsia="Arial" w:ascii="Arial"/>
          <w:color w:val="3A3A3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3A3A3A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14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"/>
        <w:ind w:left="5"/>
      </w:pPr>
      <w:r>
        <w:rPr>
          <w:rFonts w:cs="Arial" w:hAnsi="Arial" w:eastAsia="Arial" w:ascii="Arial"/>
          <w:color w:val="3A3A3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91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B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"/>
      </w:pPr>
      <w:r>
        <w:rPr>
          <w:rFonts w:cs="Arial" w:hAnsi="Arial" w:eastAsia="Arial" w:ascii="Arial"/>
          <w:color w:val="2A2A2A"/>
          <w:spacing w:val="0"/>
          <w:w w:val="9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95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5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-7"/>
          <w:w w:val="95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80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07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"/>
      </w:pPr>
      <w:r>
        <w:rPr>
          <w:rFonts w:cs="Arial" w:hAnsi="Arial" w:eastAsia="Arial" w:ascii="Arial"/>
          <w:color w:val="2A2A2A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ET</w:t>
      </w:r>
      <w:r>
        <w:rPr>
          <w:rFonts w:cs="Arial" w:hAnsi="Arial" w:eastAsia="Arial" w:ascii="Arial"/>
          <w:color w:val="151515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DU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"/>
      </w:pPr>
      <w:r>
        <w:rPr>
          <w:rFonts w:cs="Arial" w:hAnsi="Arial" w:eastAsia="Arial" w:ascii="Arial"/>
          <w:color w:val="151515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151515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3A3A3A"/>
          <w:w w:val="10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81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73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14"/>
      </w:pPr>
      <w:r>
        <w:rPr>
          <w:rFonts w:cs="Arial" w:hAnsi="Arial" w:eastAsia="Arial" w:ascii="Arial"/>
          <w:color w:val="2A2A2A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3A3A3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14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8"/>
          <w:sz w:val="12"/>
          <w:szCs w:val="12"/>
        </w:rPr>
        <w:t>F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82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99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14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F</w:t>
      </w:r>
      <w:r>
        <w:rPr>
          <w:rFonts w:cs="Arial" w:hAnsi="Arial" w:eastAsia="Arial" w:ascii="Arial"/>
          <w:color w:val="3A3A3A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W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8"/>
        <w:ind w:left="14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G</w:t>
      </w:r>
      <w:r>
        <w:rPr>
          <w:rFonts w:cs="Arial" w:hAnsi="Arial" w:eastAsia="Arial" w:ascii="Arial"/>
          <w:color w:val="151515"/>
          <w:w w:val="107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80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02</w:t>
      </w:r>
      <w:r>
        <w:rPr>
          <w:rFonts w:cs="Arial" w:hAnsi="Arial" w:eastAsia="Arial" w:ascii="Arial"/>
          <w:color w:val="151515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auto" w:line="333"/>
        <w:ind w:left="14" w:right="80" w:firstLine="5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3A3A3A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151515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082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270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27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2A2A2A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151515"/>
          <w:w w:val="65"/>
          <w:sz w:val="12"/>
          <w:szCs w:val="12"/>
        </w:rPr>
        <w:t>F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B</w:t>
      </w:r>
      <w:r>
        <w:rPr>
          <w:rFonts w:cs="Arial" w:hAnsi="Arial" w:eastAsia="Arial" w:ascii="Arial"/>
          <w:color w:val="2A2A2A"/>
          <w:w w:val="64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3A3A3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4</w:t>
      </w:r>
      <w:r>
        <w:rPr>
          <w:rFonts w:cs="Arial" w:hAnsi="Arial" w:eastAsia="Arial" w:ascii="Arial"/>
          <w:color w:val="3A3A3A"/>
          <w:w w:val="113"/>
          <w:sz w:val="12"/>
          <w:szCs w:val="12"/>
        </w:rPr>
        <w:t>Q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"/>
        <w:ind w:left="19"/>
      </w:pPr>
      <w:r>
        <w:rPr>
          <w:rFonts w:cs="Arial" w:hAnsi="Arial" w:eastAsia="Arial" w:ascii="Arial"/>
          <w:color w:val="2A2A2A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1"/>
          <w:sz w:val="12"/>
          <w:szCs w:val="12"/>
        </w:rPr>
        <w:t>CJ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550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04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6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14"/>
      </w:pPr>
      <w:r>
        <w:rPr>
          <w:rFonts w:cs="Arial" w:hAnsi="Arial" w:eastAsia="Arial" w:ascii="Arial"/>
          <w:color w:val="2A2A2A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681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24"/>
      </w:pPr>
      <w:r>
        <w:rPr>
          <w:rFonts w:cs="Arial" w:hAnsi="Arial" w:eastAsia="Arial" w:ascii="Arial"/>
          <w:color w:val="2A2A2A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97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72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83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auto" w:line="333"/>
        <w:ind w:left="24" w:right="51" w:hanging="10"/>
      </w:pPr>
      <w:r>
        <w:rPr>
          <w:rFonts w:cs="Arial" w:hAnsi="Arial" w:eastAsia="Arial" w:ascii="Arial"/>
          <w:color w:val="2A2A2A"/>
          <w:w w:val="91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691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QA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6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  <w:ind w:left="14"/>
      </w:pPr>
      <w:r>
        <w:rPr>
          <w:rFonts w:cs="Arial" w:hAnsi="Arial" w:eastAsia="Arial" w:ascii="Arial"/>
          <w:color w:val="2A2A2A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29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4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 w:lineRule="auto" w:line="333"/>
        <w:ind w:left="29" w:right="104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05</w:t>
      </w:r>
      <w:r>
        <w:rPr>
          <w:rFonts w:cs="Arial" w:hAnsi="Arial" w:eastAsia="Arial" w:ascii="Arial"/>
          <w:color w:val="151515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3A3A3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K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3A3A3A"/>
          <w:w w:val="91"/>
          <w:sz w:val="12"/>
          <w:szCs w:val="12"/>
        </w:rPr>
        <w:t>Z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"/>
        <w:ind w:left="29"/>
      </w:pPr>
      <w:r>
        <w:rPr>
          <w:rFonts w:cs="Arial" w:hAnsi="Arial" w:eastAsia="Arial" w:ascii="Arial"/>
          <w:color w:val="2A2A2A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1"/>
          <w:sz w:val="12"/>
          <w:szCs w:val="12"/>
        </w:rPr>
        <w:t>F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3A3A3A"/>
          <w:w w:val="96"/>
          <w:sz w:val="12"/>
          <w:szCs w:val="12"/>
        </w:rPr>
        <w:t>X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29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151515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29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B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4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05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3A3A3A"/>
          <w:w w:val="99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34" w:right="-38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7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2A2A2A"/>
          <w:w w:val="97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118"/>
          <w:sz w:val="12"/>
          <w:szCs w:val="12"/>
        </w:rPr>
        <w:t>Q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34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4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59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J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2" w:lineRule="atLeast" w:line="180"/>
        <w:ind w:left="34" w:right="71"/>
      </w:pPr>
      <w:r>
        <w:rPr>
          <w:rFonts w:cs="Arial" w:hAnsi="Arial" w:eastAsia="Arial" w:ascii="Arial"/>
          <w:color w:val="2A2A2A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4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6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61"/>
        <w:ind w:left="120" w:right="1249"/>
      </w:pPr>
      <w:r>
        <w:br w:type="column"/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auto" w:line="333"/>
        <w:ind w:left="115" w:right="503" w:firstLine="10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98"/>
          <w:sz w:val="12"/>
          <w:szCs w:val="12"/>
        </w:rPr>
        <w:t>F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5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1"/>
        <w:ind w:left="120" w:right="879"/>
      </w:pPr>
      <w:r>
        <w:rPr>
          <w:rFonts w:cs="Arial" w:hAnsi="Arial" w:eastAsia="Arial" w:ascii="Arial"/>
          <w:color w:val="3A3A3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151515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49"/>
        <w:ind w:left="125" w:right="663"/>
      </w:pPr>
      <w:r>
        <w:rPr>
          <w:rFonts w:cs="Arial" w:hAnsi="Arial" w:eastAsia="Arial" w:ascii="Arial"/>
          <w:color w:val="2A2A2A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3A3A3A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151515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 w:lineRule="auto" w:line="333"/>
        <w:ind w:left="120" w:right="-21" w:firstLine="5"/>
      </w:pP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SE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9"/>
          <w:w w:val="8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1"/>
          <w:w w:val="8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B</w:t>
      </w:r>
      <w:r>
        <w:rPr>
          <w:rFonts w:cs="Arial" w:hAnsi="Arial" w:eastAsia="Arial" w:ascii="Arial"/>
          <w:color w:val="151515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3"/>
          <w:szCs w:val="13"/>
        </w:rPr>
        <w:jc w:val="both"/>
        <w:spacing w:lineRule="exact" w:line="140"/>
        <w:ind w:left="125" w:right="1392"/>
      </w:pPr>
      <w:r>
        <w:rPr>
          <w:rFonts w:cs="Arial" w:hAnsi="Arial" w:eastAsia="Arial" w:ascii="Arial"/>
          <w:color w:val="2A2A2A"/>
          <w:spacing w:val="0"/>
          <w:w w:val="72"/>
          <w:sz w:val="13"/>
          <w:szCs w:val="13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sz w:val="13"/>
          <w:szCs w:val="13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1" w:lineRule="auto" w:line="333"/>
        <w:ind w:left="125" w:right="872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151515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LL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" w:lineRule="auto" w:line="333"/>
        <w:ind w:right="18" w:firstLine="134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V</w:t>
      </w:r>
      <w:r>
        <w:rPr>
          <w:rFonts w:cs="Arial" w:hAnsi="Arial" w:eastAsia="Arial" w:ascii="Arial"/>
          <w:color w:val="484848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w w:val="102"/>
          <w:sz w:val="12"/>
          <w:szCs w:val="12"/>
        </w:rPr>
        <w:t>V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9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69"/>
          <w:sz w:val="12"/>
          <w:szCs w:val="12"/>
        </w:rPr>
        <w:t>  </w:t>
      </w:r>
      <w:r>
        <w:rPr>
          <w:rFonts w:cs="Arial" w:hAnsi="Arial" w:eastAsia="Arial" w:ascii="Arial"/>
          <w:color w:val="2A2A2A"/>
          <w:spacing w:val="1"/>
          <w:w w:val="6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9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6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4"/>
          <w:w w:val="6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D</w:t>
      </w:r>
      <w:r>
        <w:rPr>
          <w:rFonts w:cs="Arial" w:hAnsi="Arial" w:eastAsia="Arial" w:ascii="Arial"/>
          <w:color w:val="151515"/>
          <w:spacing w:val="0"/>
          <w:w w:val="9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17"/>
          <w:w w:val="9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5"/>
          <w:w w:val="96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151515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lineRule="exact" w:line="120"/>
        <w:ind w:left="130" w:right="572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3A3A3A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3A3A3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 w:lineRule="auto" w:line="333"/>
        <w:ind w:left="130" w:right="959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3A3A3A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3A3A3A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w w:val="97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9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" w:lineRule="auto" w:line="333"/>
        <w:ind w:left="134" w:right="555" w:firstLine="5"/>
      </w:pPr>
      <w:r>
        <w:pict>
          <v:shape type="#_x0000_t75" style="position:absolute;margin-left:397.44pt;margin-top:8.7962pt;width:93.12pt;height:7.67574pt;mso-position-horizontal-relative:page;mso-position-vertical-relative:paragraph;z-index:-289">
            <v:imagedata o:title="" r:id="rId5"/>
          </v:shape>
        </w:pict>
      </w:r>
      <w:r>
        <w:rPr>
          <w:rFonts w:cs="Arial" w:hAnsi="Arial" w:eastAsia="Arial" w:ascii="Arial"/>
          <w:color w:val="2A2A2A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3A3A3A"/>
          <w:w w:val="98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484848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1" w:lineRule="auto" w:line="329"/>
        <w:ind w:left="134" w:right="839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151515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4" w:lineRule="auto" w:line="329"/>
        <w:ind w:left="134" w:right="546" w:firstLine="10"/>
      </w:pPr>
      <w:r>
        <w:rPr>
          <w:rFonts w:cs="Arial" w:hAnsi="Arial" w:eastAsia="Arial" w:ascii="Arial"/>
          <w:color w:val="2A2A2A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1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6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484848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151515"/>
          <w:spacing w:val="0"/>
          <w:w w:val="72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3"/>
          <w:szCs w:val="13"/>
        </w:rPr>
        <w:jc w:val="both"/>
        <w:spacing w:lineRule="exact" w:line="140"/>
        <w:ind w:left="139" w:right="1373"/>
      </w:pPr>
      <w:r>
        <w:rPr>
          <w:rFonts w:cs="Arial" w:hAnsi="Arial" w:eastAsia="Arial" w:ascii="Arial"/>
          <w:color w:val="3A3A3A"/>
          <w:spacing w:val="0"/>
          <w:w w:val="77"/>
          <w:sz w:val="13"/>
          <w:szCs w:val="13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sz w:val="13"/>
          <w:szCs w:val="13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1" w:lineRule="auto" w:line="330"/>
        <w:ind w:left="139" w:right="843" w:firstLine="5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151515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B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w w:val="187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151515"/>
          <w:spacing w:val="0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8" w:lineRule="auto" w:line="325"/>
        <w:ind w:left="154" w:right="1218" w:hanging="10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84848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" w:lineRule="auto" w:line="333"/>
        <w:ind w:left="144" w:right="234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2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151515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AV</w:t>
      </w:r>
      <w:r>
        <w:rPr>
          <w:rFonts w:cs="Arial" w:hAnsi="Arial" w:eastAsia="Arial" w:ascii="Arial"/>
          <w:color w:val="000000"/>
          <w:spacing w:val="0"/>
          <w:w w:val="86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151515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1" w:lineRule="exact" w:line="120"/>
        <w:ind w:left="154" w:right="644"/>
      </w:pP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P</w:t>
      </w:r>
      <w:r>
        <w:rPr>
          <w:rFonts w:cs="Arial" w:hAnsi="Arial" w:eastAsia="Arial" w:ascii="Arial"/>
          <w:color w:val="151515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10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tabs>
          <w:tab w:pos="1600" w:val="left"/>
        </w:tabs>
        <w:jc w:val="center"/>
        <w:spacing w:before="56" w:lineRule="auto" w:line="330"/>
        <w:ind w:left="-11" w:right="8" w:hanging="5"/>
      </w:pPr>
      <w:r>
        <w:br w:type="column"/>
      </w:r>
      <w:r>
        <w:rPr>
          <w:rFonts w:cs="Arial" w:hAnsi="Arial" w:eastAsia="Arial" w:ascii="Arial"/>
          <w:color w:val="151515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</w:t>
      </w:r>
      <w:r>
        <w:rPr>
          <w:rFonts w:cs="Arial" w:hAnsi="Arial" w:eastAsia="Arial" w:ascii="Arial"/>
          <w:color w:val="2A2A2A"/>
          <w:spacing w:val="2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11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2A2A2A"/>
          <w:spacing w:val="-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A2A2A"/>
          <w:spacing w:val="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A2A2A"/>
          <w:spacing w:val="-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</w:t>
      </w:r>
      <w:r>
        <w:rPr>
          <w:rFonts w:cs="Arial" w:hAnsi="Arial" w:eastAsia="Arial" w:ascii="Arial"/>
          <w:color w:val="2A2A2A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3"/>
          <w:szCs w:val="13"/>
        </w:rPr>
        <w:t>X</w:t>
      </w:r>
      <w:r>
        <w:rPr>
          <w:rFonts w:cs="Arial" w:hAnsi="Arial" w:eastAsia="Arial" w:ascii="Arial"/>
          <w:color w:val="3A3A3A"/>
          <w:spacing w:val="0"/>
          <w:w w:val="100"/>
          <w:sz w:val="13"/>
          <w:szCs w:val="13"/>
        </w:rPr>
        <w:tab/>
      </w:r>
      <w:r>
        <w:rPr>
          <w:rFonts w:cs="Arial" w:hAnsi="Arial" w:eastAsia="Arial" w:ascii="Arial"/>
          <w:color w:val="3A3A3A"/>
          <w:spacing w:val="0"/>
          <w:w w:val="100"/>
          <w:sz w:val="13"/>
          <w:szCs w:val="13"/>
        </w:rPr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2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   </w:t>
      </w:r>
      <w:r>
        <w:rPr>
          <w:rFonts w:cs="Arial" w:hAnsi="Arial" w:eastAsia="Arial" w:ascii="Arial"/>
          <w:color w:val="2A2A2A"/>
          <w:spacing w:val="-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G</w:t>
      </w:r>
      <w:r>
        <w:rPr>
          <w:rFonts w:cs="Arial" w:hAnsi="Arial" w:eastAsia="Arial" w:ascii="Arial"/>
          <w:color w:val="151515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3A3A3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9"/>
          <w:w w:val="8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8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LAJ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2"/>
          <w:szCs w:val="12"/>
        </w:rPr>
        <w:jc w:val="right"/>
        <w:spacing w:lineRule="auto" w:line="329"/>
        <w:ind w:left="-3" w:right="5" w:firstLine="10"/>
      </w:pPr>
      <w:r>
        <w:rPr>
          <w:rFonts w:cs="Arial" w:hAnsi="Arial" w:eastAsia="Arial" w:ascii="Arial"/>
          <w:color w:val="2A2A2A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XTL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AJ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1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8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Ñ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2"/>
          <w:sz w:val="12"/>
          <w:szCs w:val="12"/>
        </w:rPr>
        <w:t>G</w:t>
      </w:r>
      <w:r>
        <w:rPr>
          <w:rFonts w:cs="Arial" w:hAnsi="Arial" w:eastAsia="Arial" w:ascii="Arial"/>
          <w:color w:val="3A3A3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</w:t>
      </w:r>
      <w:r>
        <w:rPr>
          <w:rFonts w:cs="Arial" w:hAnsi="Arial" w:eastAsia="Arial" w:ascii="Arial"/>
          <w:color w:val="3A3A3A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          </w:t>
      </w:r>
      <w:r>
        <w:rPr>
          <w:rFonts w:cs="Arial" w:hAnsi="Arial" w:eastAsia="Arial" w:ascii="Arial"/>
          <w:color w:val="3A3A3A"/>
          <w:spacing w:val="2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3"/>
          <w:szCs w:val="13"/>
        </w:rPr>
        <w:t>X</w:t>
      </w:r>
      <w:r>
        <w:rPr>
          <w:rFonts w:cs="Arial" w:hAnsi="Arial" w:eastAsia="Arial" w:ascii="Arial"/>
          <w:color w:val="3A3A3A"/>
          <w:spacing w:val="0"/>
          <w:w w:val="72"/>
          <w:sz w:val="13"/>
          <w:szCs w:val="13"/>
        </w:rPr>
        <w:t>                                                           </w:t>
      </w:r>
      <w:r>
        <w:rPr>
          <w:rFonts w:cs="Arial" w:hAnsi="Arial" w:eastAsia="Arial" w:ascii="Arial"/>
          <w:color w:val="3A3A3A"/>
          <w:spacing w:val="5"/>
          <w:w w:val="72"/>
          <w:sz w:val="13"/>
          <w:szCs w:val="13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LAJ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3A3A3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4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24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-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9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89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89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20"/>
          <w:w w:val="8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0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A2A2A"/>
          <w:spacing w:val="-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          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2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151515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3"/>
          <w:w w:val="8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2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9"/>
          <w:w w:val="8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89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20"/>
          <w:w w:val="89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right"/>
        <w:spacing w:before="4"/>
      </w:pP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-10"/>
          <w:w w:val="96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</w:t>
      </w:r>
      <w:r>
        <w:rPr>
          <w:rFonts w:cs="Arial" w:hAnsi="Arial" w:eastAsia="Arial" w:ascii="Arial"/>
          <w:color w:val="2A2A2A"/>
          <w:spacing w:val="-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51" w:lineRule="auto" w:line="333"/>
        <w:ind w:right="8"/>
      </w:pPr>
      <w:r>
        <w:br w:type="column"/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ind w:left="5" w:right="6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lineRule="auto" w:line="325"/>
        <w:ind w:left="10" w:right="-1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lineRule="auto" w:line="333"/>
        <w:ind w:left="14" w:right="-6" w:hanging="5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lineRule="auto" w:line="329"/>
        <w:ind w:left="19" w:right="-11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lineRule="auto" w:line="333"/>
        <w:ind w:left="24" w:right="-16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151515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lineRule="auto" w:line="325"/>
        <w:ind w:left="29" w:right="-21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ind w:left="29" w:right="-18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5"/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10"/>
      </w:pPr>
      <w:r>
        <w:rPr>
          <w:rFonts w:cs="Arial" w:hAnsi="Arial" w:eastAsia="Arial" w:ascii="Arial"/>
          <w:color w:val="2A2A2A"/>
          <w:sz w:val="12"/>
          <w:szCs w:val="12"/>
        </w:rPr>
        <w:t>45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10"/>
      </w:pPr>
      <w:r>
        <w:rPr>
          <w:rFonts w:cs="Arial" w:hAnsi="Arial" w:eastAsia="Arial" w:ascii="Arial"/>
          <w:color w:val="2A2A2A"/>
          <w:sz w:val="12"/>
          <w:szCs w:val="12"/>
        </w:rPr>
        <w:t>4</w:t>
      </w:r>
      <w:r>
        <w:rPr>
          <w:rFonts w:cs="Arial" w:hAnsi="Arial" w:eastAsia="Arial" w:ascii="Arial"/>
          <w:color w:val="3A3A3A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14"/>
      </w:pPr>
      <w:r>
        <w:rPr>
          <w:rFonts w:cs="Arial" w:hAnsi="Arial" w:eastAsia="Arial" w:ascii="Arial"/>
          <w:color w:val="3A3A3A"/>
          <w:sz w:val="12"/>
          <w:szCs w:val="12"/>
        </w:rPr>
        <w:t>4</w:t>
      </w:r>
      <w:r>
        <w:rPr>
          <w:rFonts w:cs="Arial" w:hAnsi="Arial" w:eastAsia="Arial" w:ascii="Arial"/>
          <w:color w:val="2A2A2A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19"/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19"/>
      </w:pPr>
      <w:r>
        <w:rPr>
          <w:rFonts w:cs="Arial" w:hAnsi="Arial" w:eastAsia="Arial" w:ascii="Arial"/>
          <w:color w:val="2A2A2A"/>
          <w:sz w:val="12"/>
          <w:szCs w:val="12"/>
        </w:rPr>
        <w:t>4</w:t>
      </w:r>
      <w:r>
        <w:rPr>
          <w:rFonts w:cs="Arial" w:hAnsi="Arial" w:eastAsia="Arial" w:ascii="Arial"/>
          <w:color w:val="3A3A3A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19"/>
      </w:pPr>
      <w:r>
        <w:rPr>
          <w:rFonts w:cs="Arial" w:hAnsi="Arial" w:eastAsia="Arial" w:ascii="Arial"/>
          <w:color w:val="2A2A2A"/>
          <w:sz w:val="12"/>
          <w:szCs w:val="12"/>
        </w:rPr>
        <w:t>45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24"/>
      </w:pPr>
      <w:r>
        <w:rPr>
          <w:rFonts w:cs="Arial" w:hAnsi="Arial" w:eastAsia="Arial" w:ascii="Arial"/>
          <w:color w:val="2A2A2A"/>
          <w:sz w:val="12"/>
          <w:szCs w:val="12"/>
        </w:rPr>
        <w:t>4</w:t>
      </w:r>
      <w:r>
        <w:rPr>
          <w:rFonts w:cs="Arial" w:hAnsi="Arial" w:eastAsia="Arial" w:ascii="Arial"/>
          <w:color w:val="3A3A3A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24"/>
        <w:sectPr>
          <w:type w:val="continuous"/>
          <w:pgSz w:w="12240" w:h="15860"/>
          <w:pgMar w:top="540" w:bottom="280" w:left="300" w:right="400"/>
          <w:cols w:num="6" w:equalWidth="off">
            <w:col w:w="4016" w:space="216"/>
            <w:col w:w="1109" w:space="278"/>
            <w:col w:w="1599" w:space="422"/>
            <w:col w:w="1873" w:space="1195"/>
            <w:col w:w="241" w:space="81"/>
            <w:col w:w="510"/>
          </w:cols>
        </w:sectPr>
      </w:pPr>
      <w:r>
        <w:rPr>
          <w:rFonts w:cs="Arial" w:hAnsi="Arial" w:eastAsia="Arial" w:ascii="Arial"/>
          <w:color w:val="2A2A2A"/>
          <w:sz w:val="12"/>
          <w:szCs w:val="12"/>
        </w:rPr>
        <w:t>4</w:t>
      </w:r>
      <w:r>
        <w:rPr>
          <w:rFonts w:cs="Arial" w:hAnsi="Arial" w:eastAsia="Arial" w:ascii="Arial"/>
          <w:color w:val="3A3A3A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  <w:ind w:left="545"/>
      </w:pPr>
      <w:r>
        <w:rPr>
          <w:rFonts w:cs="Arial" w:hAnsi="Arial" w:eastAsia="Arial" w:ascii="Arial"/>
          <w:color w:val="2A2A2A"/>
          <w:spacing w:val="0"/>
          <w:w w:val="100"/>
          <w:position w:val="1"/>
          <w:sz w:val="12"/>
          <w:szCs w:val="12"/>
        </w:rPr>
        <w:t>4</w:t>
      </w:r>
      <w:r>
        <w:rPr>
          <w:rFonts w:cs="Arial" w:hAnsi="Arial" w:eastAsia="Arial" w:ascii="Arial"/>
          <w:color w:val="3A3A3A"/>
          <w:spacing w:val="0"/>
          <w:w w:val="100"/>
          <w:position w:val="1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00"/>
          <w:position w:val="1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9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6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2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9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5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00"/>
          <w:position w:val="0"/>
          <w:sz w:val="12"/>
          <w:szCs w:val="12"/>
        </w:rPr>
        <w:t>  </w:t>
      </w:r>
      <w:r>
        <w:rPr>
          <w:rFonts w:cs="Arial" w:hAnsi="Arial" w:eastAsia="Arial" w:ascii="Arial"/>
          <w:color w:val="3A3A3A"/>
          <w:spacing w:val="-13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4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20"/>
          <w:position w:val="0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0"/>
          <w:w w:val="144"/>
          <w:position w:val="0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12"/>
          <w:szCs w:val="12"/>
        </w:rPr>
        <w:t>hu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2"/>
          <w:position w:val="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5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36"/>
          <w:position w:val="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2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2"/>
          <w:position w:val="0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32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6"/>
          <w:position w:val="0"/>
          <w:sz w:val="12"/>
          <w:szCs w:val="12"/>
        </w:rPr>
        <w:t>ll</w:t>
      </w:r>
      <w:r>
        <w:rPr>
          <w:rFonts w:cs="Arial" w:hAnsi="Arial" w:eastAsia="Arial" w:ascii="Arial"/>
          <w:color w:val="2A2A2A"/>
          <w:spacing w:val="0"/>
          <w:w w:val="122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6"/>
          <w:position w:val="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0"/>
          <w:position w:val="0"/>
          <w:sz w:val="12"/>
          <w:szCs w:val="12"/>
        </w:rPr>
        <w:t>(</w:t>
      </w:r>
      <w:r>
        <w:rPr>
          <w:rFonts w:cs="Arial" w:hAnsi="Arial" w:eastAsia="Arial" w:ascii="Arial"/>
          <w:color w:val="2A2A2A"/>
          <w:spacing w:val="0"/>
          <w:w w:val="108"/>
          <w:position w:val="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position w:val="0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1"/>
          <w:position w:val="0"/>
          <w:sz w:val="12"/>
          <w:szCs w:val="12"/>
        </w:rPr>
        <w:t>   </w:t>
      </w:r>
      <w:r>
        <w:rPr>
          <w:rFonts w:cs="Arial" w:hAnsi="Arial" w:eastAsia="Arial" w:ascii="Arial"/>
          <w:color w:val="2A2A2A"/>
          <w:spacing w:val="18"/>
          <w:w w:val="81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5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151515"/>
          <w:spacing w:val="0"/>
          <w:w w:val="101"/>
          <w:position w:val="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9"/>
          <w:position w:val="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12"/>
          <w:szCs w:val="12"/>
        </w:rPr>
        <w:t>5</w:t>
      </w:r>
      <w:r>
        <w:rPr>
          <w:rFonts w:cs="Arial" w:hAnsi="Arial" w:eastAsia="Arial" w:ascii="Arial"/>
          <w:color w:val="2A2A2A"/>
          <w:spacing w:val="0"/>
          <w:w w:val="122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7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3A3A3A"/>
          <w:spacing w:val="0"/>
          <w:w w:val="115"/>
          <w:position w:val="0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position w:val="0"/>
          <w:sz w:val="12"/>
          <w:szCs w:val="12"/>
        </w:rPr>
        <w:t>1</w:t>
      </w:r>
      <w:r>
        <w:rPr>
          <w:rFonts w:cs="Arial" w:hAnsi="Arial" w:eastAsia="Arial" w:ascii="Arial"/>
          <w:color w:val="3A3A3A"/>
          <w:spacing w:val="0"/>
          <w:w w:val="115"/>
          <w:position w:val="0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18"/>
          <w:position w:val="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93"/>
          <w:position w:val="0"/>
          <w:sz w:val="12"/>
          <w:szCs w:val="12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45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nd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15"/>
          <w:w w:val="107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ñ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                                       </w:t>
      </w:r>
      <w:r>
        <w:rPr>
          <w:rFonts w:cs="Arial" w:hAnsi="Arial" w:eastAsia="Arial" w:ascii="Arial"/>
          <w:color w:val="3A3A3A"/>
          <w:spacing w:val="-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57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0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62"/>
          <w:sz w:val="12"/>
          <w:szCs w:val="12"/>
        </w:rPr>
        <w:t>i</w:t>
      </w:r>
      <w:r>
        <w:rPr>
          <w:rFonts w:cs="Arial" w:hAnsi="Arial" w:eastAsia="Arial" w:ascii="Arial"/>
          <w:color w:val="484848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nd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9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                                           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70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0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Y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rv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73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                                          </w:t>
      </w:r>
      <w:r>
        <w:rPr>
          <w:rFonts w:cs="Arial" w:hAnsi="Arial" w:eastAsia="Arial" w:ascii="Arial"/>
          <w:color w:val="3A3A3A"/>
          <w:spacing w:val="-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05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0" w:right="-39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6"/>
          <w:sz w:val="12"/>
          <w:szCs w:val="12"/>
        </w:rPr>
        <w:t>W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484848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rt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9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9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9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0"/>
          <w:w w:val="109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9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9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14"/>
          <w:w w:val="10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91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91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91"/>
          <w:sz w:val="12"/>
          <w:szCs w:val="12"/>
        </w:rPr>
        <w:t>                                 </w:t>
      </w:r>
      <w:r>
        <w:rPr>
          <w:rFonts w:cs="Arial" w:hAnsi="Arial" w:eastAsia="Arial" w:ascii="Arial"/>
          <w:color w:val="3A3A3A"/>
          <w:spacing w:val="19"/>
          <w:w w:val="91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3"/>
          <w:sz w:val="12"/>
          <w:szCs w:val="12"/>
        </w:rPr>
        <w:t>W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M97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18"/>
          <w:sz w:val="12"/>
          <w:szCs w:val="12"/>
        </w:rPr>
        <w:t>W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0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51"/>
          <w:sz w:val="12"/>
          <w:szCs w:val="12"/>
        </w:rPr>
        <w:t>ff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x</w:t>
      </w:r>
      <w:r>
        <w:rPr>
          <w:rFonts w:cs="Arial" w:hAnsi="Arial" w:eastAsia="Arial" w:ascii="Arial"/>
          <w:color w:val="484848"/>
          <w:spacing w:val="0"/>
          <w:w w:val="110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1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15"/>
          <w:w w:val="11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95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5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95"/>
          <w:sz w:val="12"/>
          <w:szCs w:val="12"/>
        </w:rPr>
        <w:t>                                     </w:t>
      </w:r>
      <w:r>
        <w:rPr>
          <w:rFonts w:cs="Arial" w:hAnsi="Arial" w:eastAsia="Arial" w:ascii="Arial"/>
          <w:color w:val="2A2A2A"/>
          <w:spacing w:val="24"/>
          <w:w w:val="95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4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0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9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g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</w:t>
      </w:r>
      <w:r>
        <w:rPr>
          <w:rFonts w:cs="Arial" w:hAnsi="Arial" w:eastAsia="Arial" w:ascii="Arial"/>
          <w:color w:val="3A3A3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8"/>
          <w:w w:val="93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on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93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58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21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</w:t>
      </w:r>
      <w:r>
        <w:rPr>
          <w:rFonts w:cs="Arial" w:hAnsi="Arial" w:eastAsia="Arial" w:ascii="Arial"/>
          <w:color w:val="2A2A2A"/>
          <w:spacing w:val="2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54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9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93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í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                            </w:t>
      </w:r>
      <w:r>
        <w:rPr>
          <w:rFonts w:cs="Arial" w:hAnsi="Arial" w:eastAsia="Arial" w:ascii="Arial"/>
          <w:color w:val="2A2A2A"/>
          <w:spacing w:val="-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51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65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84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288"/>
          <w:sz w:val="12"/>
          <w:szCs w:val="1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4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484848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484848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nd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                           </w:t>
      </w:r>
      <w:r>
        <w:rPr>
          <w:rFonts w:cs="Arial" w:hAnsi="Arial" w:eastAsia="Arial" w:ascii="Arial"/>
          <w:color w:val="3A3A3A"/>
          <w:spacing w:val="-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0"/>
          <w:w w:val="252"/>
          <w:sz w:val="12"/>
          <w:szCs w:val="12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4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484848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484848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6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do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,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8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1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03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54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eb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20"/>
          <w:sz w:val="12"/>
          <w:szCs w:val="12"/>
        </w:rPr>
        <w:t>y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484848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484848"/>
          <w:spacing w:val="0"/>
          <w:w w:val="100"/>
          <w:sz w:val="12"/>
          <w:szCs w:val="12"/>
        </w:rPr>
        <w:t>                                </w:t>
      </w:r>
      <w:r>
        <w:rPr>
          <w:rFonts w:cs="Arial" w:hAnsi="Arial" w:eastAsia="Arial" w:ascii="Arial"/>
          <w:color w:val="484848"/>
          <w:spacing w:val="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151515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2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4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4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b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7"/>
          <w:sz w:val="12"/>
          <w:szCs w:val="12"/>
        </w:rPr>
        <w:t>rt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g</w:t>
      </w:r>
      <w:r>
        <w:rPr>
          <w:rFonts w:cs="Arial" w:hAnsi="Arial" w:eastAsia="Arial" w:ascii="Arial"/>
          <w:color w:val="484848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484848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j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                                               </w:t>
      </w:r>
      <w:r>
        <w:rPr>
          <w:rFonts w:cs="Arial" w:hAnsi="Arial" w:eastAsia="Arial" w:ascii="Arial"/>
          <w:color w:val="3A3A3A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65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 w:lineRule="auto" w:line="333"/>
        <w:ind w:left="5" w:right="426" w:hanging="5"/>
      </w:pPr>
      <w:r>
        <w:br w:type="column"/>
      </w:r>
      <w:r>
        <w:rPr>
          <w:rFonts w:cs="Arial" w:hAnsi="Arial" w:eastAsia="Arial" w:ascii="Arial"/>
          <w:color w:val="2A2A2A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151515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1"/>
          <w:sz w:val="12"/>
          <w:szCs w:val="12"/>
        </w:rPr>
        <w:t>.</w:t>
      </w:r>
      <w:r>
        <w:rPr>
          <w:rFonts w:cs="Arial" w:hAnsi="Arial" w:eastAsia="Arial" w:ascii="Arial"/>
          <w:color w:val="2A2A2A"/>
          <w:spacing w:val="20"/>
          <w:w w:val="91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484848"/>
          <w:spacing w:val="0"/>
          <w:w w:val="72"/>
          <w:sz w:val="12"/>
          <w:szCs w:val="12"/>
        </w:rPr>
        <w:t>.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6" w:lineRule="auto" w:line="329"/>
        <w:ind w:left="10" w:right="800" w:hanging="5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16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X</w:t>
      </w:r>
      <w:r>
        <w:rPr>
          <w:rFonts w:cs="Arial" w:hAnsi="Arial" w:eastAsia="Arial" w:ascii="Arial"/>
          <w:color w:val="2A2A2A"/>
          <w:w w:val="104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"/>
        <w:ind w:left="5" w:right="-42"/>
      </w:pPr>
      <w:r>
        <w:rPr>
          <w:rFonts w:cs="Arial" w:hAnsi="Arial" w:eastAsia="Arial" w:ascii="Arial"/>
          <w:color w:val="2A2A2A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2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9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3"/>
          <w:szCs w:val="13"/>
        </w:rPr>
        <w:jc w:val="left"/>
        <w:spacing w:before="44"/>
        <w:ind w:left="10"/>
      </w:pPr>
      <w:r>
        <w:rPr>
          <w:rFonts w:cs="Arial" w:hAnsi="Arial" w:eastAsia="Arial" w:ascii="Arial"/>
          <w:color w:val="2A2A2A"/>
          <w:spacing w:val="0"/>
          <w:w w:val="72"/>
          <w:sz w:val="13"/>
          <w:szCs w:val="13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sz w:val="13"/>
          <w:szCs w:val="13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7" w:lineRule="auto" w:line="333"/>
        <w:ind w:left="14" w:right="349" w:hanging="5"/>
      </w:pPr>
      <w:r>
        <w:rPr>
          <w:rFonts w:cs="Arial" w:hAnsi="Arial" w:eastAsia="Arial" w:ascii="Arial"/>
          <w:color w:val="2A2A2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4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151515"/>
          <w:spacing w:val="0"/>
          <w:w w:val="99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VA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92"/>
          <w:sz w:val="12"/>
          <w:szCs w:val="12"/>
        </w:rPr>
        <w:t>G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8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8"/>
          <w:sz w:val="12"/>
          <w:szCs w:val="12"/>
        </w:rPr>
        <w:t>#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" w:lineRule="auto" w:line="325"/>
        <w:ind w:left="14" w:right="695"/>
      </w:pPr>
      <w:r>
        <w:rPr>
          <w:rFonts w:cs="Arial" w:hAnsi="Arial" w:eastAsia="Arial" w:ascii="Arial"/>
          <w:color w:val="2A2A2A"/>
          <w:w w:val="78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27"/>
          <w:w w:val="93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6" w:lineRule="exact" w:line="120"/>
        <w:ind w:left="14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1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15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49" w:lineRule="auto" w:line="329"/>
        <w:ind w:right="-22" w:firstLine="5"/>
      </w:pPr>
      <w:r>
        <w:br w:type="column"/>
      </w:r>
      <w:r>
        <w:rPr>
          <w:rFonts w:cs="Arial" w:hAnsi="Arial" w:eastAsia="Arial" w:ascii="Arial"/>
          <w:color w:val="2A2A2A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XTL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23"/>
          <w:w w:val="9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4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23"/>
          <w:w w:val="94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4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0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                   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9"/>
          <w:w w:val="9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9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92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4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8"/>
          <w:w w:val="108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23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13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89"/>
          <w:sz w:val="12"/>
          <w:szCs w:val="12"/>
        </w:rPr>
        <w:t>'</w:t>
      </w:r>
      <w:r>
        <w:rPr>
          <w:rFonts w:cs="Arial" w:hAnsi="Arial" w:eastAsia="Arial" w:ascii="Arial"/>
          <w:color w:val="2A2A2A"/>
          <w:spacing w:val="0"/>
          <w:w w:val="18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8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3"/>
          <w:szCs w:val="13"/>
        </w:rPr>
        <w:t>X</w:t>
      </w:r>
      <w:r>
        <w:rPr>
          <w:rFonts w:cs="Arial" w:hAnsi="Arial" w:eastAsia="Arial" w:ascii="Arial"/>
          <w:color w:val="2A2A2A"/>
          <w:spacing w:val="0"/>
          <w:w w:val="77"/>
          <w:sz w:val="13"/>
          <w:szCs w:val="13"/>
        </w:rPr>
        <w:t>                           </w:t>
      </w:r>
      <w:r>
        <w:rPr>
          <w:rFonts w:cs="Arial" w:hAnsi="Arial" w:eastAsia="Arial" w:ascii="Arial"/>
          <w:color w:val="2A2A2A"/>
          <w:spacing w:val="0"/>
          <w:w w:val="77"/>
          <w:sz w:val="13"/>
          <w:szCs w:val="13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X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23"/>
          <w:w w:val="9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4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8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23"/>
          <w:w w:val="94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14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4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151515"/>
          <w:spacing w:val="0"/>
          <w:w w:val="100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1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4"/>
        <w:ind w:left="5" w:right="-18"/>
      </w:pPr>
      <w:r>
        <w:rPr>
          <w:rFonts w:cs="Arial" w:hAnsi="Arial" w:eastAsia="Arial" w:ascii="Arial"/>
          <w:color w:val="2A2A2A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Á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LAJ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3A3A3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3A3A3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lineRule="auto" w:line="667"/>
        <w:ind w:right="-16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4" w:lineRule="exact" w:line="360"/>
        <w:ind w:left="5" w:right="-21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9"/>
      </w:pPr>
      <w:r>
        <w:br w:type="column"/>
      </w:r>
      <w:r>
        <w:rPr>
          <w:rFonts w:cs="Arial" w:hAnsi="Arial" w:eastAsia="Arial" w:ascii="Arial"/>
          <w:color w:val="2A2A2A"/>
          <w:sz w:val="12"/>
          <w:szCs w:val="12"/>
        </w:rPr>
        <w:t>4</w:t>
      </w:r>
      <w:r>
        <w:rPr>
          <w:rFonts w:cs="Arial" w:hAnsi="Arial" w:eastAsia="Arial" w:ascii="Arial"/>
          <w:color w:val="3A3A3A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</w:pPr>
      <w:r>
        <w:rPr>
          <w:rFonts w:cs="Arial" w:hAnsi="Arial" w:eastAsia="Arial" w:ascii="Arial"/>
          <w:color w:val="2A2A2A"/>
          <w:sz w:val="12"/>
          <w:szCs w:val="12"/>
        </w:rPr>
        <w:t>45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5"/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82"/>
      </w:pPr>
      <w:r>
        <w:rPr>
          <w:rFonts w:cs="Arial" w:hAnsi="Arial" w:eastAsia="Arial" w:ascii="Arial"/>
          <w:color w:val="3A3A3A"/>
          <w:w w:val="86"/>
          <w:sz w:val="12"/>
          <w:szCs w:val="12"/>
        </w:rPr>
        <w:t>5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5"/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"/>
      </w:pPr>
      <w:r>
        <w:rPr>
          <w:rFonts w:cs="Arial" w:hAnsi="Arial" w:eastAsia="Arial" w:ascii="Arial"/>
          <w:color w:val="2A2A2A"/>
          <w:sz w:val="12"/>
          <w:szCs w:val="12"/>
        </w:rPr>
        <w:t>45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10"/>
        <w:sectPr>
          <w:type w:val="continuous"/>
          <w:pgSz w:w="12240" w:h="15860"/>
          <w:pgMar w:top="540" w:bottom="280" w:left="300" w:right="400"/>
          <w:cols w:num="5" w:equalWidth="off">
            <w:col w:w="5331" w:space="432"/>
            <w:col w:w="1815" w:space="100"/>
            <w:col w:w="1839" w:space="1224"/>
            <w:col w:w="217" w:space="96"/>
            <w:col w:w="486"/>
          </w:cols>
        </w:sectPr>
      </w:pP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"/>
        <w:ind w:left="554" w:right="-38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í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gu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c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3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26"/>
          <w:sz w:val="12"/>
          <w:szCs w:val="12"/>
        </w:rPr>
        <w:t>j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nd</w:t>
      </w:r>
      <w:r>
        <w:rPr>
          <w:rFonts w:cs="Arial" w:hAnsi="Arial" w:eastAsia="Arial" w:ascii="Arial"/>
          <w:color w:val="3A3A3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8"/>
        <w:ind w:right="-38"/>
      </w:pPr>
      <w:r>
        <w:br w:type="column"/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3A3A3A"/>
          <w:w w:val="102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V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8" w:lineRule="exact" w:line="120"/>
        <w:ind w:right="-38"/>
      </w:pPr>
      <w:r>
        <w:br w:type="column"/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84848"/>
          <w:w w:val="187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8"/>
        <w:ind w:right="-38"/>
      </w:pPr>
      <w:r>
        <w:br w:type="column"/>
      </w:r>
      <w:r>
        <w:rPr>
          <w:rFonts w:cs="Arial" w:hAnsi="Arial" w:eastAsia="Arial" w:ascii="Arial"/>
          <w:color w:val="2A2A2A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3A3A3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"/>
        <w:sectPr>
          <w:type w:val="continuous"/>
          <w:pgSz w:w="12240" w:h="15860"/>
          <w:pgMar w:top="540" w:bottom="280" w:left="300" w:right="400"/>
          <w:cols w:num="5" w:equalWidth="off">
            <w:col w:w="2768" w:space="1507"/>
            <w:col w:w="1042" w:space="456"/>
            <w:col w:w="197" w:space="1713"/>
            <w:col w:w="1834" w:space="1228"/>
            <w:col w:w="795"/>
          </w:cols>
        </w:sectPr>
      </w:pPr>
      <w:r>
        <w:br w:type="column"/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2"/>
        <w:ind w:left="559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do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nd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559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ud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9" w:right="-38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K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7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59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9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44"/>
          <w:sz w:val="12"/>
          <w:szCs w:val="12"/>
        </w:rPr>
        <w:t>t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F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2"/>
        <w:ind w:right="-38"/>
      </w:pPr>
      <w:r>
        <w:br w:type="column"/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V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740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Y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7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atLeast" w:line="180"/>
        <w:ind w:right="104" w:firstLine="5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5"/>
          <w:sz w:val="12"/>
          <w:szCs w:val="12"/>
        </w:rPr>
        <w:t>F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3A3A3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91"/>
          <w:sz w:val="12"/>
          <w:szCs w:val="12"/>
        </w:rPr>
        <w:t>F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90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3A3A3A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2" w:lineRule="auto" w:line="325"/>
        <w:ind w:right="-21" w:firstLine="125"/>
      </w:pPr>
      <w:r>
        <w:br w:type="column"/>
      </w:r>
      <w:r>
        <w:rPr>
          <w:rFonts w:cs="Arial" w:hAnsi="Arial" w:eastAsia="Arial" w:ascii="Arial"/>
          <w:color w:val="2A2A2A"/>
          <w:w w:val="78"/>
          <w:sz w:val="11"/>
          <w:szCs w:val="11"/>
        </w:rPr>
        <w:t>S</w:t>
      </w:r>
      <w:r>
        <w:rPr>
          <w:rFonts w:cs="Arial" w:hAnsi="Arial" w:eastAsia="Arial" w:ascii="Arial"/>
          <w:color w:val="2A2A2A"/>
          <w:w w:val="110"/>
          <w:sz w:val="11"/>
          <w:szCs w:val="11"/>
        </w:rPr>
        <w:t>I</w:t>
      </w:r>
      <w:r>
        <w:rPr>
          <w:rFonts w:cs="Arial" w:hAnsi="Arial" w:eastAsia="Arial" w:ascii="Arial"/>
          <w:color w:val="2A2A2A"/>
          <w:w w:val="120"/>
          <w:sz w:val="11"/>
          <w:szCs w:val="11"/>
        </w:rPr>
        <w:t>N</w:t>
      </w:r>
      <w:r>
        <w:rPr>
          <w:rFonts w:cs="Arial" w:hAnsi="Arial" w:eastAsia="Arial" w:ascii="Arial"/>
          <w:color w:val="2A2A2A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A2A2A"/>
          <w:spacing w:val="-1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10"/>
          <w:w w:val="72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S</w:t>
      </w:r>
      <w:r>
        <w:rPr>
          <w:rFonts w:cs="Arial" w:hAnsi="Arial" w:eastAsia="Arial" w:ascii="Arial"/>
          <w:color w:val="151515"/>
          <w:spacing w:val="0"/>
          <w:w w:val="93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93"/>
          <w:sz w:val="12"/>
          <w:szCs w:val="12"/>
        </w:rPr>
        <w:t>N</w:t>
      </w:r>
      <w:r>
        <w:rPr>
          <w:rFonts w:cs="Arial" w:hAnsi="Arial" w:eastAsia="Arial" w:ascii="Arial"/>
          <w:color w:val="151515"/>
          <w:spacing w:val="18"/>
          <w:w w:val="93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11"/>
        <w:ind w:left="130"/>
      </w:pP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3A3A3A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6" w:lineRule="auto" w:line="339"/>
        <w:ind w:left="5" w:right="-21" w:hanging="5"/>
      </w:pPr>
      <w:r>
        <w:br w:type="column"/>
      </w:r>
      <w:r>
        <w:rPr>
          <w:rFonts w:cs="Arial" w:hAnsi="Arial" w:eastAsia="Arial" w:ascii="Arial"/>
          <w:color w:val="2A2A2A"/>
          <w:w w:val="78"/>
          <w:sz w:val="11"/>
          <w:szCs w:val="11"/>
        </w:rPr>
        <w:t>S</w:t>
      </w:r>
      <w:r>
        <w:rPr>
          <w:rFonts w:cs="Arial" w:hAnsi="Arial" w:eastAsia="Arial" w:ascii="Arial"/>
          <w:color w:val="2A2A2A"/>
          <w:w w:val="94"/>
          <w:sz w:val="11"/>
          <w:szCs w:val="11"/>
        </w:rPr>
        <w:t>I</w:t>
      </w:r>
      <w:r>
        <w:rPr>
          <w:rFonts w:cs="Arial" w:hAnsi="Arial" w:eastAsia="Arial" w:ascii="Arial"/>
          <w:color w:val="2A2A2A"/>
          <w:w w:val="120"/>
          <w:sz w:val="11"/>
          <w:szCs w:val="11"/>
        </w:rPr>
        <w:t>N</w:t>
      </w:r>
      <w:r>
        <w:rPr>
          <w:rFonts w:cs="Arial" w:hAnsi="Arial" w:eastAsia="Arial" w:ascii="Arial"/>
          <w:color w:val="2A2A2A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A2A2A"/>
          <w:spacing w:val="-3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A2A2A"/>
          <w:spacing w:val="0"/>
          <w:w w:val="115"/>
          <w:sz w:val="11"/>
          <w:szCs w:val="11"/>
        </w:rPr>
        <w:t>M</w:t>
      </w:r>
      <w:r>
        <w:rPr>
          <w:rFonts w:cs="Arial" w:hAnsi="Arial" w:eastAsia="Arial" w:ascii="Arial"/>
          <w:color w:val="2A2A2A"/>
          <w:spacing w:val="0"/>
          <w:w w:val="104"/>
          <w:sz w:val="11"/>
          <w:szCs w:val="11"/>
        </w:rPr>
        <w:t>P</w:t>
      </w:r>
      <w:r>
        <w:rPr>
          <w:rFonts w:cs="Arial" w:hAnsi="Arial" w:eastAsia="Arial" w:ascii="Arial"/>
          <w:color w:val="151515"/>
          <w:spacing w:val="0"/>
          <w:w w:val="110"/>
          <w:sz w:val="11"/>
          <w:szCs w:val="11"/>
        </w:rPr>
        <w:t>I</w:t>
      </w:r>
      <w:r>
        <w:rPr>
          <w:rFonts w:cs="Arial" w:hAnsi="Arial" w:eastAsia="Arial" w:ascii="Arial"/>
          <w:color w:val="2A2A2A"/>
          <w:spacing w:val="0"/>
          <w:w w:val="117"/>
          <w:sz w:val="11"/>
          <w:szCs w:val="11"/>
        </w:rPr>
        <w:t>O</w:t>
      </w:r>
      <w:r>
        <w:rPr>
          <w:rFonts w:cs="Arial" w:hAnsi="Arial" w:eastAsia="Arial" w:ascii="Arial"/>
          <w:color w:val="2A2A2A"/>
          <w:spacing w:val="0"/>
          <w:w w:val="117"/>
          <w:sz w:val="11"/>
          <w:szCs w:val="11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0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  <w:ind w:left="5" w:right="-38"/>
      </w:pPr>
      <w:r>
        <w:rPr>
          <w:rFonts w:cs="Arial" w:hAnsi="Arial" w:eastAsia="Arial" w:ascii="Arial"/>
          <w:color w:val="2A2A2A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89"/>
          <w:sz w:val="12"/>
          <w:szCs w:val="12"/>
        </w:rPr>
        <w:t>AJ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3A3A3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18" w:lineRule="auto" w:line="315"/>
        <w:ind w:right="-22"/>
      </w:pPr>
      <w:r>
        <w:br w:type="column"/>
      </w:r>
      <w:r>
        <w:rPr>
          <w:rFonts w:cs="Courier New" w:hAnsi="Courier New" w:eastAsia="Courier New" w:ascii="Courier New"/>
          <w:color w:val="2A2A2A"/>
          <w:w w:val="85"/>
          <w:sz w:val="14"/>
          <w:szCs w:val="14"/>
        </w:rPr>
        <w:t>N</w:t>
      </w:r>
      <w:r>
        <w:rPr>
          <w:rFonts w:cs="Courier New" w:hAnsi="Courier New" w:eastAsia="Courier New" w:ascii="Courier New"/>
          <w:color w:val="484848"/>
          <w:w w:val="85"/>
          <w:sz w:val="14"/>
          <w:szCs w:val="14"/>
        </w:rPr>
        <w:t>/</w:t>
      </w:r>
      <w:r>
        <w:rPr>
          <w:rFonts w:cs="Courier New" w:hAnsi="Courier New" w:eastAsia="Courier New" w:ascii="Courier New"/>
          <w:color w:val="2A2A2A"/>
          <w:w w:val="80"/>
          <w:sz w:val="14"/>
          <w:szCs w:val="14"/>
        </w:rPr>
        <w:t>P</w:t>
      </w:r>
      <w:r>
        <w:rPr>
          <w:rFonts w:cs="Courier New" w:hAnsi="Courier New" w:eastAsia="Courier New" w:ascii="Courier New"/>
          <w:color w:val="2A2A2A"/>
          <w:w w:val="80"/>
          <w:sz w:val="14"/>
          <w:szCs w:val="14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 </w:t>
      </w:r>
      <w:r>
        <w:rPr>
          <w:rFonts w:cs="Arial" w:hAnsi="Arial" w:eastAsia="Arial" w:ascii="Arial"/>
          <w:color w:val="3A3A3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7"/>
        <w:ind w:left="5" w:right="-18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14" w:lineRule="auto" w:line="315"/>
        <w:ind w:right="562"/>
      </w:pPr>
      <w:r>
        <w:br w:type="column"/>
      </w:r>
      <w:r>
        <w:rPr>
          <w:rFonts w:cs="Courier New" w:hAnsi="Courier New" w:eastAsia="Courier New" w:ascii="Courier New"/>
          <w:color w:val="2A2A2A"/>
          <w:w w:val="85"/>
          <w:sz w:val="14"/>
          <w:szCs w:val="14"/>
        </w:rPr>
        <w:t>N</w:t>
      </w:r>
      <w:r>
        <w:rPr>
          <w:rFonts w:cs="Courier New" w:hAnsi="Courier New" w:eastAsia="Courier New" w:ascii="Courier New"/>
          <w:color w:val="3A3A3A"/>
          <w:w w:val="80"/>
          <w:sz w:val="14"/>
          <w:szCs w:val="14"/>
        </w:rPr>
        <w:t>/</w:t>
      </w:r>
      <w:r>
        <w:rPr>
          <w:rFonts w:cs="Courier New" w:hAnsi="Courier New" w:eastAsia="Courier New" w:ascii="Courier New"/>
          <w:color w:val="2A2A2A"/>
          <w:w w:val="85"/>
          <w:sz w:val="14"/>
          <w:szCs w:val="14"/>
        </w:rPr>
        <w:t>P</w:t>
      </w:r>
      <w:r>
        <w:rPr>
          <w:rFonts w:cs="Courier New" w:hAnsi="Courier New" w:eastAsia="Courier New" w:ascii="Courier New"/>
          <w:color w:val="2A2A2A"/>
          <w:w w:val="85"/>
          <w:sz w:val="14"/>
          <w:szCs w:val="14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3A3A3A"/>
          <w:w w:val="77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16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7"/>
        <w:ind w:left="5" w:right="561"/>
        <w:sectPr>
          <w:type w:val="continuous"/>
          <w:pgSz w:w="12240" w:h="15860"/>
          <w:pgMar w:top="540" w:bottom="280" w:left="300" w:right="400"/>
          <w:cols w:num="6" w:equalWidth="off">
            <w:col w:w="2960" w:space="1310"/>
            <w:col w:w="1013" w:space="364"/>
            <w:col w:w="711" w:space="1324"/>
            <w:col w:w="889" w:space="734"/>
            <w:col w:w="217" w:space="1224"/>
            <w:col w:w="794"/>
          </w:cols>
        </w:sectPr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559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0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r</w:t>
      </w:r>
      <w:r>
        <w:rPr>
          <w:rFonts w:cs="Arial" w:hAnsi="Arial" w:eastAsia="Arial" w:ascii="Arial"/>
          <w:color w:val="3A3A3A"/>
          <w:spacing w:val="0"/>
          <w:w w:val="10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66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59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1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q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2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2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9"/>
      </w:pP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2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3A3A3A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í</w:t>
      </w:r>
      <w:r>
        <w:rPr>
          <w:rFonts w:cs="Arial" w:hAnsi="Arial" w:eastAsia="Arial" w:ascii="Arial"/>
          <w:color w:val="3A3A3A"/>
          <w:spacing w:val="0"/>
          <w:w w:val="112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t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56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50"/>
          <w:sz w:val="12"/>
          <w:szCs w:val="12"/>
        </w:rPr>
        <w:t>rt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ne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44"/>
          <w:sz w:val="12"/>
          <w:szCs w:val="12"/>
        </w:rPr>
        <w:t>rt</w:t>
      </w:r>
      <w:r>
        <w:rPr>
          <w:rFonts w:cs="Arial" w:hAnsi="Arial" w:eastAsia="Arial" w:ascii="Arial"/>
          <w:color w:val="151515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115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z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559" w:right="-38"/>
      </w:pP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6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3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</w:t>
      </w:r>
      <w:r>
        <w:rPr>
          <w:rFonts w:cs="Arial" w:hAnsi="Arial" w:eastAsia="Arial" w:ascii="Arial"/>
          <w:color w:val="2A2A2A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0"/>
          <w:w w:val="85"/>
          <w:sz w:val="12"/>
          <w:szCs w:val="12"/>
        </w:rPr>
        <w:t>Z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u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3A3A3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-1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78"/>
          <w:sz w:val="12"/>
          <w:szCs w:val="12"/>
        </w:rPr>
        <w:t>B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32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en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2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51515"/>
          <w:spacing w:val="0"/>
          <w:w w:val="54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104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s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i</w:t>
      </w:r>
      <w:r>
        <w:rPr>
          <w:rFonts w:cs="Arial" w:hAnsi="Arial" w:eastAsia="Arial" w:ascii="Arial"/>
          <w:color w:val="151515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26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15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7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6"/>
          <w:sz w:val="12"/>
          <w:szCs w:val="1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5"/>
      </w:pPr>
      <w:r>
        <w:br w:type="column"/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96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S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93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61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7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</w:pPr>
      <w:r>
        <w:rPr>
          <w:rFonts w:cs="Arial" w:hAnsi="Arial" w:eastAsia="Arial" w:ascii="Arial"/>
          <w:color w:val="2A2A2A"/>
          <w:w w:val="96"/>
          <w:sz w:val="12"/>
          <w:szCs w:val="12"/>
        </w:rPr>
        <w:t>V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6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9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3A3A3A"/>
          <w:w w:val="96"/>
          <w:sz w:val="12"/>
          <w:szCs w:val="12"/>
        </w:rPr>
        <w:t>X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4"/>
        <w:ind w:left="10" w:right="-38"/>
      </w:pPr>
      <w:r>
        <w:rPr>
          <w:rFonts w:cs="Arial" w:hAnsi="Arial" w:eastAsia="Arial" w:ascii="Arial"/>
          <w:color w:val="2A2A2A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MV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4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0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8</w:t>
      </w:r>
      <w:r>
        <w:rPr>
          <w:rFonts w:cs="Arial" w:hAnsi="Arial" w:eastAsia="Arial" w:ascii="Arial"/>
          <w:color w:val="3A3A3A"/>
          <w:w w:val="107"/>
          <w:sz w:val="12"/>
          <w:szCs w:val="12"/>
        </w:rPr>
        <w:t>3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16</w:t>
      </w:r>
      <w:r>
        <w:rPr>
          <w:rFonts w:cs="Arial" w:hAnsi="Arial" w:eastAsia="Arial" w:ascii="Arial"/>
          <w:color w:val="2A2A2A"/>
          <w:w w:val="118"/>
          <w:sz w:val="12"/>
          <w:szCs w:val="12"/>
        </w:rPr>
        <w:t>W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9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</w:pPr>
      <w:r>
        <w:rPr>
          <w:rFonts w:cs="Arial" w:hAnsi="Arial" w:eastAsia="Arial" w:ascii="Arial"/>
          <w:color w:val="2A2A2A"/>
          <w:w w:val="96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V</w:t>
      </w:r>
      <w:r>
        <w:rPr>
          <w:rFonts w:cs="Arial" w:hAnsi="Arial" w:eastAsia="Arial" w:ascii="Arial"/>
          <w:color w:val="2A2A2A"/>
          <w:w w:val="91"/>
          <w:sz w:val="12"/>
          <w:szCs w:val="12"/>
        </w:rPr>
        <w:t>Z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7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051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 w:lineRule="auto" w:line="342"/>
        <w:ind w:left="5" w:right="287"/>
      </w:pPr>
      <w:r>
        <w:br w:type="column"/>
      </w:r>
      <w:r>
        <w:rPr>
          <w:rFonts w:cs="Arial" w:hAnsi="Arial" w:eastAsia="Arial" w:ascii="Arial"/>
          <w:color w:val="2A2A2A"/>
          <w:w w:val="77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UH</w:t>
      </w:r>
      <w:r>
        <w:rPr>
          <w:rFonts w:cs="Arial" w:hAnsi="Arial" w:eastAsia="Arial" w:ascii="Arial"/>
          <w:color w:val="2A2A2A"/>
          <w:w w:val="111"/>
          <w:sz w:val="12"/>
          <w:szCs w:val="12"/>
        </w:rPr>
        <w:t>T</w:t>
      </w:r>
      <w:r>
        <w:rPr>
          <w:rFonts w:cs="Arial" w:hAnsi="Arial" w:eastAsia="Arial" w:ascii="Arial"/>
          <w:color w:val="2A2A2A"/>
          <w:w w:val="84"/>
          <w:sz w:val="12"/>
          <w:szCs w:val="12"/>
        </w:rPr>
        <w:t>E</w:t>
      </w:r>
      <w:r>
        <w:rPr>
          <w:rFonts w:cs="Arial" w:hAnsi="Arial" w:eastAsia="Arial" w:ascii="Arial"/>
          <w:color w:val="2A2A2A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84848"/>
          <w:w w:val="187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83"/>
          <w:sz w:val="12"/>
          <w:szCs w:val="12"/>
        </w:rPr>
        <w:t>C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</w:pPr>
      <w:r>
        <w:rPr>
          <w:rFonts w:cs="Arial" w:hAnsi="Arial" w:eastAsia="Arial" w:ascii="Arial"/>
          <w:color w:val="2A2A2A"/>
          <w:w w:val="56"/>
          <w:sz w:val="12"/>
          <w:szCs w:val="12"/>
        </w:rPr>
        <w:t>J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88"/>
          <w:sz w:val="12"/>
          <w:szCs w:val="12"/>
        </w:rPr>
        <w:t>R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E</w:t>
      </w:r>
      <w:r>
        <w:rPr>
          <w:rFonts w:cs="Arial" w:hAnsi="Arial" w:eastAsia="Arial" w:ascii="Arial"/>
          <w:color w:val="3A3A3A"/>
          <w:w w:val="98"/>
          <w:sz w:val="12"/>
          <w:szCs w:val="12"/>
        </w:rPr>
        <w:t>Z</w:t>
      </w:r>
      <w:r>
        <w:rPr>
          <w:rFonts w:cs="Arial" w:hAnsi="Arial" w:eastAsia="Arial" w:ascii="Arial"/>
          <w:color w:val="3A3A3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#</w:t>
      </w:r>
      <w:r>
        <w:rPr>
          <w:rFonts w:cs="Arial" w:hAnsi="Arial" w:eastAsia="Arial" w:ascii="Arial"/>
          <w:color w:val="2A2A2A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9"/>
        <w:ind w:left="10" w:right="-38"/>
      </w:pPr>
      <w:r>
        <w:rPr>
          <w:rFonts w:cs="Arial" w:hAnsi="Arial" w:eastAsia="Arial" w:ascii="Arial"/>
          <w:color w:val="151515"/>
          <w:w w:val="83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O</w:t>
      </w:r>
      <w:r>
        <w:rPr>
          <w:rFonts w:cs="Arial" w:hAnsi="Arial" w:eastAsia="Arial" w:ascii="Arial"/>
          <w:color w:val="2A2A2A"/>
          <w:w w:val="105"/>
          <w:sz w:val="12"/>
          <w:szCs w:val="12"/>
        </w:rPr>
        <w:t>N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D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LA</w:t>
      </w:r>
      <w:r>
        <w:rPr>
          <w:rFonts w:cs="Arial" w:hAnsi="Arial" w:eastAsia="Arial" w:ascii="Arial"/>
          <w:color w:val="2A2A2A"/>
          <w:spacing w:val="-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O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both"/>
        <w:spacing w:before="44" w:lineRule="auto" w:line="330"/>
        <w:ind w:right="-21" w:firstLine="5"/>
      </w:pPr>
      <w:r>
        <w:br w:type="column"/>
      </w:r>
      <w:r>
        <w:rPr>
          <w:rFonts w:cs="Arial" w:hAnsi="Arial" w:eastAsia="Arial" w:ascii="Arial"/>
          <w:color w:val="2A2A2A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2A2A2A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w w:val="102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3A3A3A"/>
          <w:w w:val="94"/>
          <w:sz w:val="12"/>
          <w:szCs w:val="12"/>
        </w:rPr>
        <w:t>C</w:t>
      </w:r>
      <w:r>
        <w:rPr>
          <w:rFonts w:cs="Arial" w:hAnsi="Arial" w:eastAsia="Arial" w:ascii="Arial"/>
          <w:color w:val="2A2A2A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9"/>
          <w:w w:val="9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6"/>
          <w:sz w:val="12"/>
          <w:szCs w:val="12"/>
        </w:rPr>
        <w:t>D</w:t>
      </w:r>
      <w:r>
        <w:rPr>
          <w:rFonts w:cs="Arial" w:hAnsi="Arial" w:eastAsia="Arial" w:ascii="Arial"/>
          <w:color w:val="3A3A3A"/>
          <w:spacing w:val="0"/>
          <w:w w:val="86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9"/>
          <w:w w:val="86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1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9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3A3A3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3A3A3A"/>
          <w:spacing w:val="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72"/>
          <w:sz w:val="12"/>
          <w:szCs w:val="12"/>
        </w:rPr>
        <w:t>S</w:t>
      </w:r>
      <w:r>
        <w:rPr>
          <w:rFonts w:cs="Arial" w:hAnsi="Arial" w:eastAsia="Arial" w:ascii="Arial"/>
          <w:color w:val="484848"/>
          <w:spacing w:val="0"/>
          <w:w w:val="173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                   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43"/>
          <w:sz w:val="12"/>
          <w:szCs w:val="12"/>
        </w:rPr>
        <w:t>I</w:t>
      </w:r>
      <w:r>
        <w:rPr>
          <w:rFonts w:cs="Arial" w:hAnsi="Arial" w:eastAsia="Arial" w:ascii="Arial"/>
          <w:color w:val="3A3A3A"/>
          <w:spacing w:val="0"/>
          <w:w w:val="103"/>
          <w:sz w:val="12"/>
          <w:szCs w:val="12"/>
        </w:rPr>
        <w:t>XT</w:t>
      </w:r>
      <w:r>
        <w:rPr>
          <w:rFonts w:cs="Arial" w:hAnsi="Arial" w:eastAsia="Arial" w:ascii="Arial"/>
          <w:color w:val="2A2A2A"/>
          <w:spacing w:val="0"/>
          <w:w w:val="93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H</w:t>
      </w:r>
      <w:r>
        <w:rPr>
          <w:rFonts w:cs="Arial" w:hAnsi="Arial" w:eastAsia="Arial" w:ascii="Arial"/>
          <w:color w:val="2A2A2A"/>
          <w:spacing w:val="0"/>
          <w:w w:val="105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20"/>
          <w:sz w:val="12"/>
          <w:szCs w:val="12"/>
        </w:rPr>
        <w:t>A</w:t>
      </w:r>
      <w:r>
        <w:rPr>
          <w:rFonts w:cs="Arial" w:hAnsi="Arial" w:eastAsia="Arial" w:ascii="Arial"/>
          <w:color w:val="3A3A3A"/>
          <w:spacing w:val="0"/>
          <w:w w:val="88"/>
          <w:sz w:val="12"/>
          <w:szCs w:val="12"/>
        </w:rPr>
        <w:t>C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N</w:t>
      </w:r>
      <w:r>
        <w:rPr>
          <w:rFonts w:cs="Arial" w:hAnsi="Arial" w:eastAsia="Arial" w:ascii="Arial"/>
          <w:color w:val="2A2A2A"/>
          <w:spacing w:val="7"/>
          <w:w w:val="99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6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7"/>
          <w:sz w:val="12"/>
          <w:szCs w:val="12"/>
        </w:rPr>
        <w:t>O</w:t>
      </w:r>
      <w:r>
        <w:rPr>
          <w:rFonts w:cs="Arial" w:hAnsi="Arial" w:eastAsia="Arial" w:ascii="Arial"/>
          <w:color w:val="3A3A3A"/>
          <w:spacing w:val="0"/>
          <w:w w:val="87"/>
          <w:sz w:val="12"/>
          <w:szCs w:val="12"/>
        </w:rPr>
        <w:t>S</w:t>
      </w:r>
      <w:r>
        <w:rPr>
          <w:rFonts w:cs="Arial" w:hAnsi="Arial" w:eastAsia="Arial" w:ascii="Arial"/>
          <w:color w:val="3A3A3A"/>
          <w:spacing w:val="4"/>
          <w:w w:val="87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M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E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2"/>
          <w:sz w:val="12"/>
          <w:szCs w:val="12"/>
        </w:rPr>
        <w:t>G</w:t>
      </w:r>
      <w:r>
        <w:rPr>
          <w:rFonts w:cs="Arial" w:hAnsi="Arial" w:eastAsia="Arial" w:ascii="Arial"/>
          <w:color w:val="2A2A2A"/>
          <w:spacing w:val="0"/>
          <w:w w:val="110"/>
          <w:sz w:val="12"/>
          <w:szCs w:val="12"/>
        </w:rPr>
        <w:t>U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9"/>
          <w:sz w:val="12"/>
          <w:szCs w:val="12"/>
        </w:rPr>
        <w:t>D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L</w:t>
      </w:r>
      <w:r>
        <w:rPr>
          <w:rFonts w:cs="Arial" w:hAnsi="Arial" w:eastAsia="Arial" w:ascii="Arial"/>
          <w:color w:val="2A2A2A"/>
          <w:spacing w:val="0"/>
          <w:w w:val="85"/>
          <w:sz w:val="12"/>
          <w:szCs w:val="12"/>
        </w:rPr>
        <w:t>AJ</w:t>
      </w:r>
      <w:r>
        <w:rPr>
          <w:rFonts w:cs="Arial" w:hAnsi="Arial" w:eastAsia="Arial" w:ascii="Arial"/>
          <w:color w:val="2A2A2A"/>
          <w:spacing w:val="0"/>
          <w:w w:val="114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94"/>
          <w:sz w:val="12"/>
          <w:szCs w:val="12"/>
        </w:rPr>
        <w:t>R</w:t>
      </w:r>
      <w:r>
        <w:rPr>
          <w:rFonts w:cs="Arial" w:hAnsi="Arial" w:eastAsia="Arial" w:ascii="Arial"/>
          <w:color w:val="2A2A2A"/>
          <w:spacing w:val="0"/>
          <w:w w:val="108"/>
          <w:sz w:val="12"/>
          <w:szCs w:val="12"/>
        </w:rPr>
        <w:t>A</w:t>
      </w:r>
      <w:r>
        <w:rPr>
          <w:rFonts w:cs="Arial" w:hAnsi="Arial" w:eastAsia="Arial" w:ascii="Arial"/>
          <w:color w:val="2A2A2A"/>
          <w:spacing w:val="0"/>
          <w:w w:val="100"/>
          <w:sz w:val="12"/>
          <w:szCs w:val="12"/>
        </w:rPr>
        <w:t>                     </w:t>
      </w:r>
      <w:r>
        <w:rPr>
          <w:rFonts w:cs="Arial" w:hAnsi="Arial" w:eastAsia="Arial" w:ascii="Arial"/>
          <w:color w:val="2A2A2A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2A2A2A"/>
          <w:spacing w:val="0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spacing w:val="0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spacing w:val="0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auto" w:line="667"/>
        <w:ind w:right="-21"/>
      </w:pP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484848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3A3A3A"/>
          <w:w w:val="90"/>
          <w:sz w:val="12"/>
          <w:szCs w:val="12"/>
        </w:rPr>
        <w:t> </w:t>
      </w:r>
      <w:r>
        <w:rPr>
          <w:rFonts w:cs="Arial" w:hAnsi="Arial" w:eastAsia="Arial" w:ascii="Arial"/>
          <w:color w:val="2A2A2A"/>
          <w:w w:val="83"/>
          <w:sz w:val="12"/>
          <w:szCs w:val="12"/>
        </w:rPr>
        <w:t>N</w:t>
      </w:r>
      <w:r>
        <w:rPr>
          <w:rFonts w:cs="Arial" w:hAnsi="Arial" w:eastAsia="Arial" w:ascii="Arial"/>
          <w:color w:val="3A3A3A"/>
          <w:w w:val="202"/>
          <w:sz w:val="12"/>
          <w:szCs w:val="12"/>
        </w:rPr>
        <w:t>/</w:t>
      </w:r>
      <w:r>
        <w:rPr>
          <w:rFonts w:cs="Arial" w:hAnsi="Arial" w:eastAsia="Arial" w:ascii="Arial"/>
          <w:color w:val="2A2A2A"/>
          <w:w w:val="90"/>
          <w:sz w:val="12"/>
          <w:szCs w:val="12"/>
        </w:rPr>
        <w:t>P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4"/>
      </w:pPr>
      <w:r>
        <w:br w:type="column"/>
      </w:r>
      <w:r>
        <w:rPr>
          <w:rFonts w:cs="Arial" w:hAnsi="Arial" w:eastAsia="Arial" w:ascii="Arial"/>
          <w:color w:val="2A2A2A"/>
          <w:w w:val="93"/>
          <w:sz w:val="12"/>
          <w:szCs w:val="12"/>
        </w:rPr>
        <w:t>4</w:t>
      </w:r>
      <w:r>
        <w:rPr>
          <w:rFonts w:cs="Arial" w:hAnsi="Arial" w:eastAsia="Arial" w:ascii="Arial"/>
          <w:color w:val="3A3A3A"/>
          <w:w w:val="100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15"/>
          <w:sz w:val="12"/>
          <w:szCs w:val="12"/>
        </w:rPr>
        <w:t>850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</w:pPr>
      <w:r>
        <w:rPr>
          <w:rFonts w:cs="Arial" w:hAnsi="Arial" w:eastAsia="Arial" w:ascii="Arial"/>
          <w:color w:val="3A3A3A"/>
          <w:sz w:val="12"/>
          <w:szCs w:val="12"/>
        </w:rPr>
        <w:t>45</w:t>
      </w:r>
      <w:r>
        <w:rPr>
          <w:rFonts w:cs="Arial" w:hAnsi="Arial" w:eastAsia="Arial" w:ascii="Arial"/>
          <w:color w:val="3A3A3A"/>
          <w:w w:val="115"/>
          <w:sz w:val="12"/>
          <w:szCs w:val="12"/>
        </w:rPr>
        <w:t>8</w:t>
      </w:r>
      <w:r>
        <w:rPr>
          <w:rFonts w:cs="Arial" w:hAnsi="Arial" w:eastAsia="Arial" w:ascii="Arial"/>
          <w:color w:val="2A2A2A"/>
          <w:w w:val="107"/>
          <w:sz w:val="12"/>
          <w:szCs w:val="12"/>
        </w:rPr>
        <w:t>5</w:t>
      </w:r>
      <w:r>
        <w:rPr>
          <w:rFonts w:cs="Arial" w:hAnsi="Arial" w:eastAsia="Arial" w:ascii="Arial"/>
          <w:color w:val="2A2A2A"/>
          <w:w w:val="122"/>
          <w:sz w:val="12"/>
          <w:szCs w:val="12"/>
        </w:rPr>
        <w:t>0</w:t>
      </w:r>
      <w:r>
        <w:rPr>
          <w:rFonts w:cs="Arial" w:hAnsi="Arial" w:eastAsia="Arial" w:ascii="Arial"/>
          <w:color w:val="000000"/>
          <w:w w:val="100"/>
          <w:sz w:val="12"/>
          <w:szCs w:val="12"/>
        </w:rPr>
      </w:r>
    </w:p>
    <w:sectPr>
      <w:type w:val="continuous"/>
      <w:pgSz w:w="12240" w:h="15860"/>
      <w:pgMar w:top="540" w:bottom="280" w:left="300" w:right="400"/>
      <w:cols w:num="6" w:equalWidth="off">
        <w:col w:w="3368" w:space="902"/>
        <w:col w:w="1138" w:space="364"/>
        <w:col w:w="1191" w:space="724"/>
        <w:col w:w="1834" w:space="1228"/>
        <w:col w:w="212" w:space="105"/>
        <w:col w:w="474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